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A8" w:rsidRPr="00AB47A8" w:rsidRDefault="00AB47A8" w:rsidP="00AB47A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образовательное учреждение Запорожская начальная общеобразовательная школа- детский сад №9</w:t>
      </w:r>
    </w:p>
    <w:p w:rsidR="00AB47A8" w:rsidRPr="00AB47A8" w:rsidRDefault="00AB47A8" w:rsidP="00AB47A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</w:p>
    <w:tbl>
      <w:tblPr>
        <w:tblW w:w="16302" w:type="dxa"/>
        <w:tblInd w:w="-318" w:type="dxa"/>
        <w:tblLook w:val="04A0" w:firstRow="1" w:lastRow="0" w:firstColumn="1" w:lastColumn="0" w:noHBand="0" w:noVBand="1"/>
      </w:tblPr>
      <w:tblGrid>
        <w:gridCol w:w="3970"/>
        <w:gridCol w:w="1843"/>
        <w:gridCol w:w="10489"/>
      </w:tblGrid>
      <w:tr w:rsidR="00AB47A8" w:rsidRPr="00AB47A8" w:rsidTr="00AB47A8">
        <w:trPr>
          <w:trHeight w:val="1432"/>
        </w:trPr>
        <w:tc>
          <w:tcPr>
            <w:tcW w:w="3970" w:type="dxa"/>
            <w:shd w:val="clear" w:color="auto" w:fill="auto"/>
            <w:vAlign w:val="center"/>
          </w:tcPr>
          <w:p w:rsidR="00AB47A8" w:rsidRPr="00AB47A8" w:rsidRDefault="00AB47A8" w:rsidP="00AB47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РАССМОТРЕНА </w:t>
            </w: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заседании методического объединения</w:t>
            </w:r>
          </w:p>
          <w:p w:rsidR="00AB47A8" w:rsidRPr="00AB47A8" w:rsidRDefault="00AB47A8" w:rsidP="00AB47A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МО _______</w:t>
            </w:r>
            <w:r w:rsidRPr="00AB47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Н.В. Семыкина</w:t>
            </w:r>
          </w:p>
          <w:p w:rsidR="00AB47A8" w:rsidRPr="00AB47A8" w:rsidRDefault="00AB47A8" w:rsidP="00AB47A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№1 от 21 августа 2018 года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B47A8" w:rsidRPr="00AB47A8" w:rsidRDefault="00AB47A8" w:rsidP="00AB47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СОГЛАСОВАНА</w:t>
            </w:r>
          </w:p>
          <w:p w:rsidR="00AB47A8" w:rsidRPr="00AB47A8" w:rsidRDefault="00AB47A8" w:rsidP="00AB47A8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педагогическим советом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 №1 от 24 августа 2018 года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47A8" w:rsidRPr="00AB47A8" w:rsidRDefault="00AB47A8" w:rsidP="00AB47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9" w:type="dxa"/>
            <w:shd w:val="clear" w:color="auto" w:fill="auto"/>
            <w:vAlign w:val="center"/>
          </w:tcPr>
          <w:p w:rsidR="00AB47A8" w:rsidRPr="00AB47A8" w:rsidRDefault="00AB47A8" w:rsidP="00AB47A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УТВЕРЖДЕНА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ПРИКАЗОМ</w:t>
            </w:r>
          </w:p>
          <w:p w:rsidR="00AB47A8" w:rsidRPr="00AB47A8" w:rsidRDefault="00AB47A8" w:rsidP="00AB47A8">
            <w:pPr>
              <w:suppressAutoHyphens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07 сентября 2018 года № 24 - ОД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директора МБОУ Запорожская НШ-ДС №9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Директор____________ Е.Д.Литвиненко</w:t>
            </w:r>
          </w:p>
          <w:p w:rsidR="00AB47A8" w:rsidRPr="00AB47A8" w:rsidRDefault="00AB47A8" w:rsidP="00AB47A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B47A8" w:rsidRPr="00AB47A8" w:rsidRDefault="00AB47A8" w:rsidP="00AB47A8">
      <w:pPr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</w:p>
    <w:p w:rsidR="00793900" w:rsidRPr="00793900" w:rsidRDefault="00793900" w:rsidP="00793900">
      <w:pPr>
        <w:keepNext/>
        <w:spacing w:before="240" w:after="60"/>
        <w:jc w:val="center"/>
        <w:outlineLvl w:val="0"/>
        <w:rPr>
          <w:rFonts w:ascii="Calibri" w:eastAsia="Times New Roman" w:hAnsi="Calibri" w:cs="Times New Roman"/>
          <w:b/>
          <w:bCs/>
          <w:kern w:val="32"/>
          <w:sz w:val="36"/>
          <w:szCs w:val="36"/>
          <w:lang w:eastAsia="x-none"/>
        </w:rPr>
      </w:pPr>
      <w:r w:rsidRPr="00793900">
        <w:rPr>
          <w:rFonts w:ascii="Calibri" w:eastAsia="Times New Roman" w:hAnsi="Calibri" w:cs="Times New Roman"/>
          <w:b/>
          <w:bCs/>
          <w:color w:val="000000"/>
          <w:kern w:val="32"/>
          <w:sz w:val="36"/>
          <w:szCs w:val="36"/>
          <w:lang w:eastAsia="x-none"/>
        </w:rPr>
        <w:t>АДАПТИРОВАННАЯ</w:t>
      </w:r>
      <w:r w:rsidRPr="00793900">
        <w:rPr>
          <w:rFonts w:ascii="Calibri" w:eastAsia="Times New Roman" w:hAnsi="Calibri" w:cs="Times New Roman"/>
          <w:b/>
          <w:bCs/>
          <w:color w:val="000000"/>
          <w:kern w:val="32"/>
          <w:sz w:val="36"/>
          <w:szCs w:val="36"/>
          <w:lang w:val="x-none" w:eastAsia="x-none"/>
        </w:rPr>
        <w:t xml:space="preserve"> </w:t>
      </w:r>
      <w:r w:rsidRPr="00793900">
        <w:rPr>
          <w:rFonts w:ascii="Calibri" w:eastAsia="Times New Roman" w:hAnsi="Calibri" w:cs="Times New Roman"/>
          <w:b/>
          <w:bCs/>
          <w:kern w:val="32"/>
          <w:sz w:val="36"/>
          <w:szCs w:val="36"/>
          <w:lang w:val="x-none" w:eastAsia="x-none"/>
        </w:rPr>
        <w:t>РАБОЧАЯ ПРОГРАММА</w:t>
      </w:r>
    </w:p>
    <w:p w:rsidR="00793900" w:rsidRPr="00793900" w:rsidRDefault="00793900" w:rsidP="007939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79390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(ВАРИАНТ 7.2)</w:t>
      </w: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Учителя Семыкиной Натальи Викторовны</w:t>
      </w: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предмету « Русский  язык» </w:t>
      </w:r>
    </w:p>
    <w:p w:rsidR="00AB47A8" w:rsidRPr="00AB47A8" w:rsidRDefault="00AB47A8" w:rsidP="00AB47A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УМК «Школа России»</w:t>
      </w: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Calibri" w:eastAsia="Times New Roman" w:hAnsi="Calibri" w:cs="Times New Roman"/>
          <w:b/>
          <w:i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 класс</w:t>
      </w:r>
    </w:p>
    <w:p w:rsidR="00AB47A8" w:rsidRPr="00AB47A8" w:rsidRDefault="00AB47A8" w:rsidP="00AB47A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год: 2018/2019</w:t>
      </w:r>
    </w:p>
    <w:p w:rsidR="00AB47A8" w:rsidRPr="00AB47A8" w:rsidRDefault="00AB47A8" w:rsidP="00AB47A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7A8" w:rsidRPr="00AB47A8" w:rsidRDefault="00AB47A8" w:rsidP="00AB47A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7A8" w:rsidRPr="00AB47A8" w:rsidRDefault="00AB47A8" w:rsidP="00AB47A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7A8" w:rsidRPr="00AB47A8" w:rsidRDefault="00AB47A8" w:rsidP="00AB47A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часов: 170</w:t>
      </w:r>
    </w:p>
    <w:p w:rsidR="00AB47A8" w:rsidRPr="00AB47A8" w:rsidRDefault="00AB47A8" w:rsidP="00AB47A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47A8" w:rsidRPr="00AB47A8" w:rsidRDefault="00AB47A8" w:rsidP="0079390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47A8" w:rsidRPr="00AB47A8" w:rsidRDefault="00AB47A8" w:rsidP="00AB47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47A8" w:rsidRPr="00AB47A8" w:rsidRDefault="00AB47A8" w:rsidP="00AB47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47A8">
        <w:rPr>
          <w:rFonts w:ascii="Times New Roman" w:eastAsia="Calibri" w:hAnsi="Times New Roman" w:cs="Times New Roman"/>
          <w:b/>
          <w:sz w:val="28"/>
          <w:szCs w:val="28"/>
        </w:rPr>
        <w:t>С. Запорожье</w:t>
      </w:r>
    </w:p>
    <w:p w:rsidR="00AB47A8" w:rsidRPr="00AB47A8" w:rsidRDefault="00AB47A8" w:rsidP="00AB47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47A8">
        <w:rPr>
          <w:rFonts w:ascii="Times New Roman" w:eastAsia="Calibri" w:hAnsi="Times New Roman" w:cs="Times New Roman"/>
          <w:b/>
          <w:sz w:val="28"/>
          <w:szCs w:val="28"/>
        </w:rPr>
        <w:t>Камчатский край</w:t>
      </w:r>
    </w:p>
    <w:p w:rsidR="00AB47A8" w:rsidRPr="00AB47A8" w:rsidRDefault="00AB47A8" w:rsidP="00AB47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47A8">
        <w:rPr>
          <w:rFonts w:ascii="Times New Roman" w:eastAsia="Calibri" w:hAnsi="Times New Roman" w:cs="Times New Roman"/>
          <w:b/>
          <w:sz w:val="28"/>
          <w:szCs w:val="28"/>
        </w:rPr>
        <w:t>2018 год</w:t>
      </w:r>
    </w:p>
    <w:p w:rsidR="00BD7367" w:rsidRPr="002B4241" w:rsidRDefault="00BD7367" w:rsidP="00A864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Пояснительная записка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 рабочей программе по русскому языку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 класс</w:t>
      </w:r>
    </w:p>
    <w:p w:rsidR="00BD7367" w:rsidRPr="002B4241" w:rsidRDefault="00BD7367" w:rsidP="00AB47A8">
      <w:pPr>
        <w:pStyle w:val="af3"/>
      </w:pPr>
    </w:p>
    <w:p w:rsidR="00BD7367" w:rsidRDefault="00BD7367" w:rsidP="00AB47A8">
      <w:pPr>
        <w:pStyle w:val="af3"/>
      </w:pPr>
      <w:r w:rsidRPr="002B4241">
        <w:rPr>
          <w:b/>
          <w:bCs/>
          <w:i/>
          <w:iCs/>
        </w:rPr>
        <w:t>Адаптированная рабочая программа</w:t>
      </w:r>
      <w:r w:rsidRPr="002B4241">
        <w:t> по </w:t>
      </w:r>
      <w:r w:rsidRPr="002B4241">
        <w:rPr>
          <w:b/>
          <w:bCs/>
          <w:i/>
          <w:iCs/>
        </w:rPr>
        <w:t>русскому языку</w:t>
      </w:r>
      <w:r w:rsidRPr="002B4241">
        <w:t> для учащегося 3 класса с ограниченными возможностями здоровья (ОВЗ), обучающего по программе с задержкой психического развития (ЗПР)(вариант 7.2) составлена в соответствии с Федеральным государственным образовательным стандартом начального общего образования, Примерной программы по учебным предметам. Начальная школа. В 2 ч. Ч.1.- 5-е изд., перераб.-М.: Просвещение, 2015, рабочей программы. Русский язык, Москва. «Просвещение» 2015, авторы В. П. Канакина, В. Г. Горецкий, М. В. Бойкина, М. М. Дементьева, Н. А. Стефаненко – УМК «Школа России»,</w:t>
      </w:r>
      <w:r w:rsidRPr="002B4241">
        <w:br/>
        <w:t>Примерной адаптированной основной</w:t>
      </w:r>
      <w:r w:rsidR="00EE27C1">
        <w:t xml:space="preserve"> общеобразовательной программы  </w:t>
      </w:r>
      <w:r w:rsidRPr="002B4241">
        <w:t>начального общего образования обучающихся с задер</w:t>
      </w:r>
      <w:r w:rsidR="00317BCD">
        <w:t>жкой психического развития, 2015</w:t>
      </w:r>
      <w:r w:rsidRPr="002B4241">
        <w:t>г.</w:t>
      </w:r>
    </w:p>
    <w:p w:rsidR="00AB47A8" w:rsidRPr="00AB47A8" w:rsidRDefault="00AB47A8" w:rsidP="00AB47A8">
      <w:pPr>
        <w:pStyle w:val="af3"/>
      </w:pPr>
      <w:r w:rsidRPr="00AB47A8">
        <w:t xml:space="preserve">          Рабочая программа разработана на основе следующих нормативно-правовых и инструктивно-методических документов: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  <w:r w:rsidRPr="00AB47A8">
        <w:t>1. Федеральный компонент Государственного образовательного стандарта общего образования,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  <w:r w:rsidRPr="00AB47A8">
        <w:t>2. 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образования».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  <w:r w:rsidRPr="00AB47A8">
        <w:t>3.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 Приказом Министерства образования и науки Российской Федерации от 31 марта 2014 г. № 253 с изменениями, внесенными приказами Министерства образования и науки Российской Федерации от 8 декабря 2014 г. № 1559 , 8 июня 2015 г. № 576, 28 декабря 2015 года № 1529, 26.01.2016 года №38</w:t>
      </w:r>
      <w:r w:rsidR="00A864FE" w:rsidRPr="00A864FE">
        <w:t>, от 29.12.2017  года № 1677.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  <w:r w:rsidRPr="00AB47A8">
        <w:t xml:space="preserve">4. Примерные программы основного общего и среднего (полного) общего образования по русскому языку  программа  В.П. Канакиной  и  В. Г. Горецкого     «Русский язык. Рабочие программы 1 – 4  классы» - М.: «Просвещение», 2012). 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  <w:r w:rsidRPr="00AB47A8">
        <w:t xml:space="preserve">5. </w:t>
      </w:r>
      <w:r w:rsidR="00EE27C1">
        <w:t>А</w:t>
      </w:r>
      <w:bookmarkStart w:id="0" w:name="_GoBack"/>
      <w:bookmarkEnd w:id="0"/>
      <w:r w:rsidRPr="00AB47A8">
        <w:t>ООП НОО МБОУ Запорожская начальная школа- детский сад №9 , утвержденная приказом директора МБОУ Запорожская начальная школа- детский сад №9  от 03.09.2018 года № 23-ОД</w:t>
      </w:r>
    </w:p>
    <w:p w:rsidR="00AB47A8" w:rsidRPr="00AB47A8" w:rsidRDefault="00AB47A8" w:rsidP="00AB47A8">
      <w:pPr>
        <w:pStyle w:val="af3"/>
      </w:pPr>
    </w:p>
    <w:p w:rsidR="00AB47A8" w:rsidRPr="00AB47A8" w:rsidRDefault="00AB47A8" w:rsidP="00AB47A8">
      <w:pPr>
        <w:pStyle w:val="af3"/>
      </w:pPr>
    </w:p>
    <w:p w:rsidR="00AB47A8" w:rsidRPr="002B4241" w:rsidRDefault="00AB47A8" w:rsidP="00AB47A8">
      <w:pPr>
        <w:pStyle w:val="af3"/>
      </w:pPr>
      <w:r w:rsidRPr="00AB47A8">
        <w:t>6. Учебный план МБОУ Запорожская начальная школа-детский сад №9 учебный год, утвержденный приказом директора МБОУ Запорожская начальная школа- детский сад №9</w:t>
      </w:r>
      <w:r w:rsidR="00A864FE">
        <w:t xml:space="preserve"> </w:t>
      </w:r>
      <w:r>
        <w:t>№  01- ОД  от 01.08.2018 года</w:t>
      </w:r>
    </w:p>
    <w:p w:rsidR="00BD7367" w:rsidRPr="002B4241" w:rsidRDefault="00A864FE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864FE">
        <w:rPr>
          <w:rFonts w:ascii="Times New Roman" w:eastAsia="Times New Roman" w:hAnsi="Times New Roman" w:cs="Times New Roman"/>
          <w:color w:val="000000"/>
          <w:lang w:eastAsia="ru-RU"/>
        </w:rPr>
        <w:t>7. Приказ директора МБОУ Запорожская НШ-ДС №9 от 23.03.2018 года № 88/1-ОД « Об утверждении перечня учебников и учебных пособий на 2018 – 2019 учебный год»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АООП НОО обучающихся с ЗПР реализуется через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УМК «Школа России».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Адаптированная 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Определение варианта адаптированной программы обучающегося с ЗПР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Цель реализации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адаптированной программы обучающихся с ЗПР - 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Достижение поставленной цели при разработке и реализации адаптированной программыобучающихся с ЗПР предусматривает решение следующих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основных задач: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создание благоприятных условий для удовлетворения особых образовательных потребностей обучающихся с ЗПР;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обеспечение доступности получения качественного начального общего образования;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обеспечение преемственности начального общего и основного общего образования;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выявление и развитие возможностей и способностей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использование в образовательном процессе современных образовательных технологий деятельностного типа;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предоставление обучающимся возможности для эффективной самостоятельной работы.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основу разработки и реализации адаптированной программы обучающихся с ЗПР заложены дифференцированный и деятельностный подходы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Дифференцированный подход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обучающихся с ЗПР, в том числе и на основе индивидуального учебного плана. Варианты адаптированной программы обучающихся с ЗПР создаются и реализуются в соответствии с дифференцированно сформулированными требованиями в ФГОС НОО обучающихся с ОВЗ к: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структуре адаптированной программы;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условиям реализации адаптированной программы;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результатам освоения адаптированной программы.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Применение дифференцированного подхода к созданию и реализации адаптированной программы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Деятельностный подход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контексте разработки адаптированной программы обучающихся с ЗПР реализация деятельностного подхода обеспечивает: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-придание результатам образования социально и личностно значимого характера;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-прочное усвоение учащимися знаний и опыта разнообразной деятельности, и поведения, возможность их самостоятельного продвижения в изучаемых образовательных областях;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основу формирования адаптированной программы обучающихся с ЗПР положены следующие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принципы: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учета типологических и индивидуальных образовательных потребностей учащихся;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коррекционной направленности образовательного процесса;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преемственности, предполагающий при проектировании адаптированной программы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целостности содержания образования.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 принцип сотрудничества с семьей.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Психолого-педагогическая характеристика учащихся с ЗПР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Учащиеся с ЗПР - это дети, имеющее недостатки в психологическом развитии, подтвержденные ТПМПК и препятствующие получению образования без создания специальных условий.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Все учащиеся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Дифференциация АООП НОО с ЗПР соотносится с дифференциацией этой категории обучающихся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ТПМПК.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АООП НОО (вариант 7.2)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 данной категории обучающихся может быть специфическое расстройство чтения, письма, арифметических навыков (дислексия, дисграфия, дискалькулия), а так же выраженные нарушения внимания и работоспособности, нарушения со стороны двигательной сферы, препятствующие освоению программы в полном объеме.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Общий подход к оценке знаний и умений, составляющих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предметные результаты освоения АООП НОО (вариант 7.2), предлагается в целом сохранить в его традиционном виде. При этом, обучающийся с ЗПР имеет право на прохождение текущей, промежуточной и государственной итоговой аттестации в иных формах,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трудностями. Текущая,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письмом, чтением или счетом, что не должно являться основанием для смены варианта АООП НОО обучающихся с ЗПР.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Для обучающихся с ЗПР, осваивающих АООП НОО (вариант 7.2), характерны следующие специфические образовательные потребности: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увеличение сроков освоения АООП НОО до 5 лет;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упрощение системы учебно-познавательных задач, решаемых в процессе образования;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организация процесса обучения с учетом специфики усвоения знаний,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наглядно-действенный характер содержания образования;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обеспечение непрерывного контроля за становлением учебно-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познавательной деятельности обучающегося, продолжающегося до достижения уровня, позволяющего справляться с учебными заданиями самостоятельно;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постоянная помощь в осмыслении и расширении контекста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усваиваемых знаний, в закреплении и совершенствовании освоенных умений;</w:t>
      </w:r>
    </w:p>
    <w:p w:rsidR="00BD7367" w:rsidRPr="002B4241" w:rsidRDefault="00BD7367" w:rsidP="00BD7367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полностью соответствует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требованиям федерального компонента государственного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образовательного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стандарта начального образования, поэтому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изменения в программу не внесены.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 «Русский язык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» играет важную роль в реализации основных целевых установок начального образования, таких как: становление основ гражданской идентичности и мировоззрения; формирование основ умения учиться и способности к организации своей деятельности; духовно-нравственное развитие и воспитание младших школьников.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Целями изучения предмета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«Русский язык» в начальной школе являются: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-ознакомление учащихся c основными положениями науки o языке и формирование на этой основе знаково-символического воспитания и логического мышления учащихся;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-формирование коммуникативной компетенции учащихся: развитие устной и письменной речи, монологической и диалогической речи, также навыков грамотного, безошибочного письма как показателя общей культуры человека.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Для достижения поставленных целей  на уроках необходимо решать следующие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освоение общекультурных навыков чтения и понимания текста; воспитание интереса к чтению и книге;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освоение первоначальных знаний о лексике, фонетике, грамматике русского языка;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овладение умениями правильно писать и читать, участвовать в диалоге, составлять несложные монологические высказывания и письменные тексты – описания и повествования небольшого объема;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 уроках обучения письму и русского языка прослеживаются межпредметные  связи с литературным чтением, окружающим миром. Наиболее тесная связь с уроками обучения чтению. Обучение письму идёт параллельно с обучением чтению с учётом принципа координации устной и письменной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Рабочая программа рассчитана на 170 ч, 5 часов в неделю.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Срок реализации программы – 1 год.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ОБЩАЯ ХАРАКТЕРИСТИКА УЧЕБНОГО ПРЕДМЕТА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Систематический курс представлен следующими содержательными линиями: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система языка (основы лингвистических знаний): лексика, фонетика и орфоэпия, графика, состав слова (морфемика), грамматика (морфология и синтаксис);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орфография и пунктуация;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направлена на реализацию средствами предмета «Русский язык» основных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задач образовательной области «Филология»: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формирование первоначальных представлений o единстве и многообразии языкового и культурного пространства России, o языке как основе национального самосознания;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диалогической и монологической устной и письменной речи;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коммуникативных умений;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нравственных и эстетических чувств;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способностей к творческой деятельности.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определяет ряд практических задач, решение которых обеспечит достижение основных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целей изучения предмета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развитие речи, мышления, воображения школьников, умения выбирать средства языка в соответствии c цепями, задачами и условиями общения;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освоение первоначальных знаний o лексике, фонетике, грамматике русского языка; 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чистоты: пробуждение познавательного интереса к языку, стремления совершенствовать свою речь.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Общей целью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изучения предмета «Русский язык» является формирование умений и навыков грамотного, безошибочного письма, развитие устной и письменной речи учащихся; развитие языковой эрудиции школьника, его интереса к языку и речевому творчеству.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учебным предметом «Русский язык» представляет большую сложность для учащихся с ЗПР. Это связано с недостатками фонематического восприятия, звукового анализа и синтеза, бедностью словаря, трудностями порождения связного высказывания, недостаточной сформированностью основных мыслительных операций и знаково-символической (замещающей) функции мышления.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соответствии перечисленными трудностями и обозначенными во ФГОС НОО обучающихся с ЗПР особыми образовательными потребностями определяются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общие задачи учебного предмета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формировать фонематическое восприятие;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формировать умения и навыки каллиграфии, грамотного и безошибочного письма;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уточнять, расширять и активизировать словарный запас путем расширения непосредственных впечатлений и представлений об окружающем мире;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развивать связную устную и письменную речь (формировать и совершенствовать целенаправленность и связность высказываний, точность и разнообразие лексики, внятности и выразительности речи);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формировать интерес к родному языку, навыки учебной работы;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формировать приемы умственной деятельности, необходимые для овладения начальным курсом русского языка (наблюдения, сравнения и обобщения явлений языка);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удовлетворять особые образовательные потребности обучающихся с ЗПР за счет упрощения учебно-познавательных задач, решаемых в ходе образования, обучения переносу полученных знаний в новые ситуации взаимодействия с действительностью;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способствовать совершенствованию познавательной деятельности и речевой коммуникации, обеспечивающих преодоление типичных для младших школьников с ЗПР недостатков сферы жизненной компетенции;</w:t>
      </w:r>
    </w:p>
    <w:p w:rsidR="00BD7367" w:rsidRPr="002B4241" w:rsidRDefault="00BD7367" w:rsidP="00BD7367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содействовать достижению личностных, метапредметных и предметных результатов образования.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Специфика начального курса русского языка заключается в его тесной взаимосвязи co всеми учебными предметами, особенно c литературным чтением. Эти два предмета представляют собой единую образовательную область, в которой изучение русского языка сочетается c обучением чтению и первоначальным литературным образованием. Систематический курс русского языка представлен в начальной школе как совокупность понятий, правил, сведений. взаимодействующих между собой и являющихся основой для интеллектуального и коммуникативного развития детей.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курса имеет концентрическое строение, предусматривающее изучение одних и тех же разделов и тем в каждом классе. Такая структура программы позволяет учитывать степень подготовки учащихся к восприятию тех или иных сведений о языке, обеспечивает постепенное возрастание сложности материала и организует комплексное изучение грамматической теории , навыков правописания и развития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школьников. Изучение орфографии и пунктуации , а также развитии устной и письменной речи учащихся служит решению практических задач общения и формирует навыки, определяющие культурный уровень учащихся.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русского языка как государственного языка РФ.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программе выделен раздел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«Виды речевой деятельности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». Его содержание обеспечивает ориентацию младших школьников в целях, задачах, средствах и значении различных видов речевой деятельности. Развитие и совершенствование всех видов речевой деятельности заложит основы для овладения устной и письменной формами языка, культурой речи. Учащиеся научаться адекватно воспринимать звучащую и письменную речь, анализировать свою и оценивать чужую речь, создавать собственные монологические устные высказывания и письменные тексты в соответствии задачами коммуникации.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систематического курса русского языка представлено в программе как совокупность понятий, правил, сведений, взаимодействующих между собой, отражающих реально существующую внутреннюю взаимосвязь всех сторон языка: фонетической, лексической, словообразовательной и грамматической.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Знакомясь с единицами языка разных уровней, учащиеся усваивают их роль, функции, а так же связи и отношения, существующие в системе языка и речи. Усвоение морфологической и синтаксической структуры языка, правил строения слова и предложения, графической формы букв осуществляется на основе формирования символико-моделирующих учебных действий с языковыми единицами. Через овладение языком – его лексикой, фразеологией,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ученика, осуществляется становление личности.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Значимое место в программе отводится темам «Текст», «Предложение и словосочетание». Работа над текстом предусматривает формирование речевых умений и овладение речеведческими сведениями и знаниями по языку, что создаёт действенную основу для обучению школьников созданию текстов по образцу( изложение), собственных текстов разного типа ( текст – повествование , текст – описание, текст- рассуждение) и жанра с учётом замысла, адресата и ситуации общения, соблюдение норм построения текста , развитию умений , связанных с оценкой и самооценкой выполненной учеником творческой работы.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предусматривает формирование у младших школьников представлений о лексике русского языка.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программе уделяется серьёзное внимание формированию фонетико – графических представлений о звуках и буквах русского языка. Чёткое представление звуковой и графической формы важно для формирования всех видов речевой деятельности : аудирования, говорения, чтения и письма.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Важная роль отводиться формированию представлений о грамматических понятиях: словообразовательных, морфологических, синтаксических.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предусматривает изучение орфографии и пунктуации на основе формирования УУД. Сформированность умений различать части речи и значимые части слова, обнаруживать орфограмму , различать её тип , соотносить орфограмму с определённым правилом, выполнять действии пот правилу , осуществлять орфографический самоконтроль является основой грамотного , безошибочного письма.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 является основой для овладения учащимися приёмами активного анализа и синтеза, сопоставления , нахождение сходств и отличий, дедукции и индукции, группировки, абстрагирования, систематизации, что способствует умственному и речевому развитию.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 , связанные с информационной культурой : читать , писать, эффективно работать с учебной книгой, пользоваться словарями и справочниками.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Программа предполагает организацию проектной деятельности, которая способствует включению учащихся в активный познавательный процесс.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Общая характеристика и коррекционно-развивающее значение учебного предмета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Учебный предмет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«Русский язык»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является одним из основных в системе подготовки младшего школьника. Умение грамотно писать, излагать свои мысли, овладение читательской компетенцией необходимо для полноценной социализации ребенка. Позитивное отношение к правильной устной и письменной речи, которое необходимо поощрять с самого начала обучения, способствует формированию общей культуры. Поэтому овладение учебным предметом «Русский язык» оказывает положительное влияние на общую успеваемость школьника по всем предметным областям. Однако даже у школьника без ограничений по возможностям здоровья усвоение необходимого учебного содержания нередко вызывает трудности, которые связаны со сложностью организации речевой деятельности.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 ЗПР эти трудности многократно усиливаются. Дети, пришедшие в 1 класс, как правило, не слышат в слове отдельных звуков, не могут устанавливать их последовательность, плохо артикулируют, у них не сформированы необходимые навыки словоизменения (формы множественного числа) и словообразования, что приводит к аграмматизму (рассогласование слов в предложении в роде, числе, падеже) и смысловым ошибкам. У детей недостаточен интерес к звучащему слову, его следует стимулировать и поощрять.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 учебного предмета «Русский язык» в учебном плане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 изучение русского языка в начальной школе выделяется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675 ч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 1 классе и в 1 дополнительном классе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—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165 ч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(5 ч в неделю, 33 учебные недели): из них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115 ч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(23 учебные недели) отводится урокам обучения письму в период обучения грамоте 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50 ч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(10 учебных недель) — урокам русского языка.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 2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 классах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 уроки русского языка отводится по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170 ч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(5 ч в неделю, 34 учебные недели в каждом классе).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Организационно-методические условия: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Основной формой организации учебно-воспитательного процесса является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урок.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Типы уроков могут быть сориентированы на ступень изучения определённого материала: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изучения новой темы с первичным её закреплением;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закрепления темы и формирования умений на основе нового материала;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тренировки, упражнения в выработке автоматизма грамматических, орфографических и других действий по применению изученного материала;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повторительно- обобщающий в конце изучения темы, раздела;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проверки знаний и умений –(диктант, грамматические упражнения, тесты и др.)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комбинированный урок – урок смешанного типа, на котором проводится и изучение нового, и закрепление.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урок – игра;</w:t>
      </w:r>
    </w:p>
    <w:p w:rsidR="00BD7367" w:rsidRPr="002B4241" w:rsidRDefault="00BD7367" w:rsidP="00BD7367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викторины и др.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Для реализации системно-деятельностного подхода используются следующие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методы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(репродуктивные, частично-поисковый, проблемный, исследовательский, проектный , объяснительно - иллюстративный);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технологии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(здоровьесберегающие, проблемно-диалогического обучения, ИКТ).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BD7367" w:rsidRPr="002B4241" w:rsidRDefault="00BD7367" w:rsidP="00BD736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формы организации учебной деятельности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(индивидуальная, фронтальная, парная, групповая).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Обучение детей с ОВЗ(вариант7.2) строится на основе принципа коррекционно-развивающей направленности учебно-воспитательного процесса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То есть учебный материал учитывает особенности детей, на каждом уроке включаются задания, обеспечивающие восприятие учебного материала.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Реализуется через следующие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методы и формы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D7367" w:rsidRPr="002B4241" w:rsidRDefault="00BD7367" w:rsidP="00BD7367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обучение на интересе, на успехе, на доверии;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адаптация содержания, очищение от сложности подробностей и многообразия учебного материала;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одновременное подключение слуха, зрения, моторики, памяти и логического мышления в процессе восприятия материала;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опорных сигналов (ориентировочной основы действий);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формулирование определений по установленному образцу, применение алгоритмов;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взаимообучение, диалогические методики;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комментированные упражнения;</w:t>
      </w:r>
    </w:p>
    <w:p w:rsidR="00BD7367" w:rsidRPr="002B4241" w:rsidRDefault="00BD7367" w:rsidP="00BD7367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оптимальность темпа с позиции полного усвоения.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Рекомендации по работе с детьми с ОВЗ: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проведение занятий в непринуждённой форме с установкой на успех каждого ученика;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учёт психофизических, личностных особенностей;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опора на компенсаторные возможности и зону ближайшего развития 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смена видов деятельности каждые 15-20 минут с целью предупреждения утомления и охранительного торможения;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соблюдение принципа от простого к сложному;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переход к следующему изучению материала только после усвоения предыдущего;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поощрение малейших успехов детей, тактичная помощь, развитие веры в собственные силы и возможности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-создать особые условия;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изменить – усилить способы подачи учебной информации (показ на доске + карточка и др.);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формы опроса - письменный, устные ответы, работа по индивидуальным карточкам;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Виды деятельности:</w:t>
      </w:r>
    </w:p>
    <w:p w:rsidR="00BD7367" w:rsidRPr="002B4241" w:rsidRDefault="00BD7367" w:rsidP="00BD736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индивидуальная и коллективная учебная деятельность</w:t>
      </w:r>
    </w:p>
    <w:p w:rsidR="00BD7367" w:rsidRPr="002B4241" w:rsidRDefault="00BD7367" w:rsidP="00BD736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проектная деятельность, ориентированная на создание социально- значимого продукта</w:t>
      </w:r>
    </w:p>
    <w:p w:rsidR="000C4B43" w:rsidRDefault="00BD7367" w:rsidP="000C4B4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социальная деятельност</w:t>
      </w:r>
      <w:r w:rsidR="000C4B43">
        <w:rPr>
          <w:rFonts w:ascii="Times New Roman" w:eastAsia="Times New Roman" w:hAnsi="Times New Roman" w:cs="Times New Roman"/>
          <w:color w:val="000000"/>
          <w:lang w:eastAsia="ru-RU"/>
        </w:rPr>
        <w:t xml:space="preserve">ь </w:t>
      </w:r>
    </w:p>
    <w:p w:rsidR="000C4B43" w:rsidRPr="000C4B43" w:rsidRDefault="00BD7367" w:rsidP="000C4B4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C4B43">
        <w:rPr>
          <w:rFonts w:ascii="Times New Roman" w:eastAsia="Times New Roman" w:hAnsi="Times New Roman" w:cs="Times New Roman"/>
          <w:color w:val="000000"/>
          <w:lang w:eastAsia="ru-RU"/>
        </w:rPr>
        <w:t>творческая деятельност</w:t>
      </w:r>
      <w:r w:rsidR="00864287" w:rsidRPr="000C4B43">
        <w:rPr>
          <w:rFonts w:ascii="Times New Roman" w:eastAsia="Times New Roman" w:hAnsi="Times New Roman" w:cs="Times New Roman"/>
          <w:color w:val="000000"/>
          <w:lang w:eastAsia="ru-RU"/>
        </w:rPr>
        <w:t>ь</w:t>
      </w:r>
    </w:p>
    <w:p w:rsidR="000C4B43" w:rsidRPr="00A406BA" w:rsidRDefault="00BD7367" w:rsidP="000C4B43">
      <w:pPr>
        <w:jc w:val="center"/>
        <w:rPr>
          <w:b/>
          <w:u w:val="single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0C4B43" w:rsidRPr="00A406BA">
        <w:rPr>
          <w:b/>
          <w:u w:val="single"/>
        </w:rPr>
        <w:t>Место курса в учебном плане</w:t>
      </w:r>
    </w:p>
    <w:p w:rsidR="000C4B43" w:rsidRPr="00A406BA" w:rsidRDefault="000C4B43" w:rsidP="000C4B43">
      <w:pPr>
        <w:shd w:val="clear" w:color="auto" w:fill="FFFFFF"/>
        <w:spacing w:before="50"/>
        <w:ind w:left="29" w:right="7" w:firstLine="302"/>
        <w:jc w:val="both"/>
        <w:rPr>
          <w:spacing w:val="-2"/>
        </w:rPr>
      </w:pPr>
      <w:r w:rsidRPr="00A406BA">
        <w:t xml:space="preserve">На изучение русского языка в начальной школе выделяется </w:t>
      </w:r>
      <w:r w:rsidRPr="00A406BA">
        <w:rPr>
          <w:b/>
          <w:bCs/>
        </w:rPr>
        <w:t xml:space="preserve">675 ч. В 1 классе </w:t>
      </w:r>
      <w:r w:rsidRPr="00A406BA">
        <w:t xml:space="preserve">— </w:t>
      </w:r>
      <w:r w:rsidRPr="00A406BA">
        <w:rPr>
          <w:b/>
          <w:bCs/>
        </w:rPr>
        <w:t xml:space="preserve">165 ч </w:t>
      </w:r>
      <w:r w:rsidRPr="00A406BA">
        <w:t xml:space="preserve">(5 ч в неделю, 33 учебные недели): из них </w:t>
      </w:r>
      <w:r w:rsidRPr="00A406BA">
        <w:rPr>
          <w:b/>
          <w:bCs/>
        </w:rPr>
        <w:t xml:space="preserve">115 </w:t>
      </w:r>
      <w:r w:rsidRPr="00A406BA">
        <w:t xml:space="preserve">ч </w:t>
      </w:r>
      <w:r w:rsidRPr="00A406BA">
        <w:rPr>
          <w:spacing w:val="-7"/>
        </w:rPr>
        <w:t xml:space="preserve">(23 учебные недели) отводится урокам обучения письму в период обучения </w:t>
      </w:r>
      <w:r w:rsidRPr="00A406BA">
        <w:rPr>
          <w:spacing w:val="-2"/>
        </w:rPr>
        <w:t>грамоте ' и 50 ч (10 учебных недель) — урокам русского языка.</w:t>
      </w:r>
    </w:p>
    <w:p w:rsidR="000C4B43" w:rsidRPr="00A406BA" w:rsidRDefault="000C4B43" w:rsidP="000C4B43">
      <w:pPr>
        <w:shd w:val="clear" w:color="auto" w:fill="FFFFFF"/>
        <w:ind w:firstLine="317"/>
        <w:jc w:val="both"/>
      </w:pPr>
      <w:r w:rsidRPr="00A406BA">
        <w:t xml:space="preserve">Во 2—4 </w:t>
      </w:r>
      <w:r w:rsidRPr="00A406BA">
        <w:rPr>
          <w:b/>
          <w:bCs/>
        </w:rPr>
        <w:t xml:space="preserve">классах </w:t>
      </w:r>
      <w:r w:rsidRPr="00A406BA">
        <w:t xml:space="preserve">на уроки русского языка отводится по </w:t>
      </w:r>
      <w:r w:rsidRPr="00A406BA">
        <w:rPr>
          <w:b/>
          <w:bCs/>
        </w:rPr>
        <w:t xml:space="preserve">170 </w:t>
      </w:r>
      <w:r w:rsidRPr="00A406BA">
        <w:t>ч (5 ч в неделю, 34 учебные недели в каждом классе)</w:t>
      </w:r>
    </w:p>
    <w:p w:rsidR="000C4B43" w:rsidRDefault="000C4B43" w:rsidP="000C4B43">
      <w:pPr>
        <w:shd w:val="clear" w:color="auto" w:fill="FFFFFF"/>
        <w:ind w:firstLine="317"/>
        <w:jc w:val="both"/>
        <w:rPr>
          <w:b/>
          <w:i/>
        </w:rPr>
      </w:pPr>
      <w:r w:rsidRPr="00167C78">
        <w:rPr>
          <w:b/>
          <w:i/>
        </w:rPr>
        <w:t>Программа рассчитана на  5 часов в неделю, в 3 классе –  170 часов  ( 34 учебные недели)</w:t>
      </w:r>
    </w:p>
    <w:p w:rsidR="000C4B43" w:rsidRPr="00167C78" w:rsidRDefault="000C4B43" w:rsidP="000C4B43">
      <w:pPr>
        <w:shd w:val="clear" w:color="auto" w:fill="FFFFFF"/>
        <w:ind w:firstLine="317"/>
        <w:jc w:val="both"/>
        <w:rPr>
          <w:b/>
          <w:i/>
        </w:rPr>
      </w:pPr>
    </w:p>
    <w:p w:rsidR="000C4B43" w:rsidRPr="002B4241" w:rsidRDefault="000C4B43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 освоения учебного предмета</w:t>
      </w:r>
    </w:p>
    <w:p w:rsidR="000C4B43" w:rsidRPr="002B4241" w:rsidRDefault="000C4B43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(личностные, метапредметные и предметные )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АООП НОО обучающихся с ЗПР определяет уровень овладения предметными результатами: базовый уровень (обязательный минимум содержания основной образовательной программы) – является обязательным для всех обучающихся с задержкой психического развития.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Освоение АООП НОО (вариант 7.2) обеспечивает достижение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обучающимися с ЗПР трех видов результатов: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личностных, метапредметных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предметных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обучающихся с ЗПР в культуру, овладение ими социо-культурным опытом.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освоения АООП НОО должны отражать: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осознание себя как гражданина России, 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эстетических потребностей, ценностей и чувств;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развитие этических чувств, доброжелательности и эмоциональнонравственной отзывчивости, понимания и сопереживания чувствам других людей;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развитие навыков сотрудничества со взрослыми и сверстниками в разных социальных ситуациях;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развитие адекватных представлений о собственных возможностях, о насущно необходимом жизнеобеспечении;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социально-бытовыми умениями, используемыми в повседневной жизни;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технологий;</w:t>
      </w:r>
    </w:p>
    <w:p w:rsidR="000C4B43" w:rsidRPr="002B4241" w:rsidRDefault="000C4B43" w:rsidP="000C4B43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способность к осмыслению и дифференциации картины мира, ее временно-пространственной организации.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межпредметными знаниями, а также способность решать учебные и жизненные задачи и готовность к овладению в дальнейшем АООП основного общего образования.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освоения АООП НОО должны отражать: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готовность конструктивно разрешать конфликты посредством учета интересов сторон и сотрудничества;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C4B43" w:rsidRPr="002B4241" w:rsidRDefault="000C4B43" w:rsidP="000C4B4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некоторыми базовыми предметными и межпредметными понятиями, отражающими доступные существенные связи и отношения между объектами и процессами.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освоения АООП НОО с учетом специфики содержания предметных областей включают освоенные обучающимися знания и умения, специфичные для каждой предметной области, готовность их применения.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 учетом индивидуальных возможностей и особых образовательных потребностей обучающихся с ЗПР 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предметные результаты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должны отражать:</w:t>
      </w:r>
    </w:p>
    <w:p w:rsidR="000C4B43" w:rsidRPr="002B4241" w:rsidRDefault="000C4B43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Филология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Русский язык для учащихся с ОВЗ( вариант 7.2):</w:t>
      </w:r>
    </w:p>
    <w:p w:rsidR="000C4B43" w:rsidRPr="002B4241" w:rsidRDefault="000C4B43" w:rsidP="000C4B4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0C4B43" w:rsidRPr="002B4241" w:rsidRDefault="000C4B43" w:rsidP="000C4B4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интереса к изучению родного (русского) языка;</w:t>
      </w:r>
    </w:p>
    <w:p w:rsidR="000C4B43" w:rsidRPr="002B4241" w:rsidRDefault="000C4B43" w:rsidP="000C4B4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первоначальными представлениями о правилах речевого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этикета;</w:t>
      </w:r>
    </w:p>
    <w:p w:rsidR="000C4B43" w:rsidRPr="002B4241" w:rsidRDefault="000C4B43" w:rsidP="000C4B4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основами грамотного письма;</w:t>
      </w:r>
    </w:p>
    <w:p w:rsidR="000C4B43" w:rsidRPr="002B4241" w:rsidRDefault="000C4B43" w:rsidP="000C4B4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обучающимися коммуникативно-речевыми умениями, необходимыми для совершенствования их речевой практики;</w:t>
      </w:r>
    </w:p>
    <w:p w:rsidR="000C4B43" w:rsidRPr="002B4241" w:rsidRDefault="000C4B43" w:rsidP="000C4B4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0C4B43" w:rsidRPr="002B4241" w:rsidRDefault="000C4B43" w:rsidP="000C4B4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знаний в области русского языка и сформированных грамматико-орфографических умений для решения практических задач.</w:t>
      </w:r>
    </w:p>
    <w:p w:rsidR="00BD7367" w:rsidRPr="002B4241" w:rsidRDefault="00BD7367" w:rsidP="00BD7367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Ценностные ориентиры содержания учебного предмета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·формирование основ гражданской идентичности личности на базе: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·формирование психологических условий развития общения, сотрудничества на основе: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·развитие ценностно-смысловой сферы личности на основе общечеловеческих принципов нравственности и гуманизма: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·развитие умения учиться как первого шага к самообразованию и самовоспитанию, а именно: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·развитие самостоятельности, инициативы и ответственности личности как условия её самоактуализации: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развитие готовности к самостоятельным поступкам и действиям, ответственности за их результаты;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учащихся.</w:t>
      </w:r>
    </w:p>
    <w:p w:rsidR="00BD7367" w:rsidRPr="002B4241" w:rsidRDefault="00864287" w:rsidP="008642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</w:t>
      </w:r>
      <w:r w:rsidR="00BD7367"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Виды речевой деятельности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Слушание.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Говорение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Выбор языковых средств в соответствии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Чтение.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Анализ и оценка содержания, языковых особенностей и структуры текста.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Письмо.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,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просмотра фрагмента видеозаписи и т. п.).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СИСТЕМАТИЧЕСКИЙ КУРС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Фонетика и орфоэпия.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 – мягкости согласных звуков. Различение звонких и глухих согласных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Графика.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Различение звуков и букв. Обозначение на письме твёрдости и мягкости согласных звуков. Использование на письме разделительных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ь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ъ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Установление соотношения звукового и буквенного состава слов типа стол, конь; в словах с йотированными гласными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е, ё, ю, я;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словах с непроизносимыми согласными.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небуквенных графических средств: пробела между словами, пробела между словами, знака переноса, красной строки (абзаца), пунктуационных знаков (в пределах изученного).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Лексика.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Понимание слова как единства звучания и значения. Выявление слов, значение которых требует уточнения.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 слова (морфемика).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(постфикса –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ся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),основы.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Морфология.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Части речи; деление частей речи на самостоятельные и служебные.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Имя существительное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Значение и употребление в речи. Различение имён существительных одушевлённых и неодушевлённых по вопросам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кто?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что?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Выделение имён существительных собственных и нарицательных.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Различение имён существительных мужского, женского и среднего рода. Изменение существительных по числам. Начальная форма имени существительного. Изменение существительных по падежам. Определение падежных и смысловых (синтаксических) вопросов. Определение принадлежности имён существительных к 1- му, 2 – му, 3 –му склонению. Словообразование имён существительных. Морфологический разбор имён существительных.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Имя прилагательное.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Значение и употребление в речи. Изменение прилагательных по родам, числам и падежам, кроме прилагательных на –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ий, -ья, -ов, -ин.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Зависимость формы имени прилагательного от формы имени существительного. Начальная форма имени прилагательного. Словообразование имён прилагательных. Морфологический разбор имён прилагательных.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Местоимение.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Общее представление о местоимении. Личные местоимения. Значение и употребление в речи. Личные местоимения 1- го, 2- го, 3 – го лица единственного и множественного числа. Склонение личных местоимений.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Числительное.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Глагол.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Значение и употребление в речи. Неопределённая форма глагола. Различение глаголов, отвечающих на вопросы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сделать?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делать?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Изменение глаголов по временам: настоящее, прошедшее и будущее время. Изменение глаголов по лицам и числам в настоящем и будущем времени (спряжение). Способы определения I и II спряжения глаголов (практическое овладение). Изменение глаголов прошедшего времени по родам и числам. Возвратные глаголы. Словообразование глаголов от других частей речи. Морфологический разбор глаголов.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Наречие.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Значение и употребление в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Предлог.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Союз.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Союзы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и, а, но,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их роль в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Частица.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Частица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не,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её значение.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Синтаксис.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Различение предложения, словосочетания, слова (осознание их сходства и различия). Определение в словосочетании главного и зависимого слов при помощи вопроса.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Простое предложение.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Предложения распространённые и нераспространённые. Синтаксический анализ простого предложения с двумя главными членами.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Нахождение однородных членов и самостоятельное составление предложений с ними без союзов и с союзами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и, а, но.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интонации перечисления в предложениях с однородными членами.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Нахождение в предложении обращения (в начале, в середине или в конце предложения).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Сложное предложение.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(общее представление). Различение простых и сложных предложений.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Орфография и пунктуация.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Применение правил правописания и пунктуации: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сочетания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жи – ши, ча – ща, чу – щу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положении под ударением;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сочетания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чк-чн, чт, нч, щн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 др.;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перенос слов;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прописная буква в начале предложения, в именах собственных;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проверяемые безударные гласные в корне слова;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парные звонкие и глухие согласные в корне слова;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непроизносимые согласные;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непроверяемые гласные и согласные в корне слова (на ограниченном перечне слов);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непроверяемые буквы – орфограммы гласных и согласных звуков в корне слова;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гласные и согласные в неизменяемых на письме приставках;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разделительные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ъ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ь;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мягкий знак после шипящих на конце имён существительных (речь, рожь, мышь);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соединительные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, в сложных словах (самолёт, вездеход);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суффиксах имён существительных (ключик – ключика, замочек – замочка);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безударные падежные окончания имён существительных (кроме существительных на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–мя, -ий, -ье, -ия, -ов, -ин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безударные падежные окончания имён прилагательных;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раздельное написание предлогов с именами существительными;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раздельное написание предлогов с личными местоимениями;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раздельное написание частицы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 глаголами;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мягкий знак после шипящих на конце глаголов во 2- м лице единственного числа (читаешь, учишься);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мягкий знак в глаголах в сочетании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–ться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безударные личные окончания глаголов;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раздельное написание предлогов с другими словами;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знаки препинания в конце предложения: точка, вопросительный и восклицательные знаки;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знаки препинания (запятая) в предложениях с однородными членами;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 запятая при обращении в предложениях;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●запятая между частями в сложном предложении.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Развитие речи.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Осознание ситуации общения: с какой целью, с кем и где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происходит общение?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Практическое овладение монологической формой речи. Умение строить устное монологическое высказывание на определённую тему с использование разных типов речи (описание, повествование, рассуждение).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Текст. Признаки текста. Смысловое единство предложений в тексте. Заглавие текста.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Последовательность предложений в тексте.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Последовательность частей текста (абзацев).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План текста. Составление планов к заданным текстам. Создание собственных текстов по предложенным и самостоятельно составленным планам.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Типы текстов: описание, повествование, рассуждение, их особенности.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Знакомство с жанрами письма и поздравления.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Создание собственных текстов и корректирование заданных текстов с учётом точности, правильности, богатства и выразительности письменной речи; использование в текстах синонимов и антонимов.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Знакомство с основными видами изложений и сочинений (без заучивания учащимися определений): изложение подробное и выборочное, изложение с элементами сочинения; сочинение – повествование, сочинение – описание, сочинение – рассуждение.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ПРЕДМЕТА, 3 класс.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(170 часов)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 и речь (2 ч)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Виды речи.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Речь, её назначение. Речь — отражение культуры человека. Язык, его назначение и его выбор в соответствии c целями и условиями общения. Формирование представлений o языке как основе национального самосознания. Развитие речи Составление текста по рисунку. Текст. Предложение.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Словосочетание (14 ч)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Признаки текста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 смысловая связь предложений в тексте, законченность, тема, основная мысль. Построение текста: вступление, основная часть, заключение. Типы текстов: повествование, описание, рассуждение. Формирование навыка смыслового чтения текста различных стилей и жанров в соответствии c учебными целями и задачами. Предложение (повторение и углубление представлений o предложении и диалоге). Виды предложений по цели высказывания (повествовательные, вопросительные, побудительные) и по интонации (восклицательные и невосклицательные). Знаки препинания в конце предложений. Формирование внимательного отношения к окружающим. Сведения из истории главного города России — Москвы развитие на их основе чувства патриотизма. Предложения c обращением (общее представление). Состав предложения (повторение и углубление представлений).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Главные и второстепенные члены предложения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(без терминов и названий). Распространённые и нераспространённые предложения. Формирование навыков работы c графической и текстовой информацией (таблицы и памятки). Разбор предложения по членам. Простое и сложное предложения (общее представление). Запятая внутри сложного предложения. Связь слов в словосочетании. Определение в словосочетании главного и зависимого слов при помощи вопроса.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Развитие речи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Составление небольшого рассказа по репродукции картины. Составление предложений (и текста) из деформированных слов, a также по рисунку, по заданной теме, по модели.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Слово в языке и речи (19 ч)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Лексическое значение слова (повторение и углубление представлений o слове). Номинативная функция слова, понимание слова как единства звучания и значения; однозначные и многозначные слова, слова в прямом и переносном значении; синонимы, антонимы.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Работа с толковым словарём, словарём синонимов и антонимов.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Использование омонимов в речи.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Работа c словарём омонимов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Слово и словосочетание. Значение фразеологизмов и их использование в речи. Работа c словарём фразеологизмов.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Развитие интереса к происхождению слов, к истории возникновения фразеологизмов.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Обобщение и углубление представлений об изученных частях речи (имени существительном? имени прилагательном, глаголе, местоимении) и их признаках.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видеть красоту и образность слов русского языка в пейзажных зарисовках текста.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Имя числительное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(общее представление).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Обобщение и уточнение представлений об однокоренных (родственных) словах, o корне слова.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Слово и слог. Звуки и буквы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(обобщение и углубление представлений).Слог, звуки и буквы. Гласные звуки и буквы для их обозначения. Правописание слов c ударными (сочетания жи-ши, ча-ща, чу-щу) и безударными гласными в корне. Согласные звуки и буквы для их обозначения.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Правописание слов c парными по глухости звонкости согласными звуками на конце слова и перед согласными в корне.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Мягкий разделительный знак (ь).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Правописание слов c мягким разделительным знаком. Формирование установки на здоровый образ жизни (соблюдение правил дорожного движения при переходе улицы).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Развитие речи.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Подробное изложение c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 слова (16 ч)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Корень слова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Однокоренные слова. Чередование согласных в корне. Сложные слова. Развитие интереса к истории языка, изменениям, происходящим в нём. Формы слова. Окончание. Значение приставки и суффикса в слове. Основа слова. Разбор слова по составу. Знакомство co словообразовательным словарём. Изменяемые и неизменяемые слова, их употребление в речи.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Разбор слова по составу.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Формирование навыка моделирования слов.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Развитие речи.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Сочинение по репродукции картины. Редактирование предложений c неуместным употреблением в них однокоренных слов. Подробное изложение повествовательного текста c языковым анализом.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Правописание частей слова (29 ч.)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Общее представление o правописании слов c орфограммами в значимых частях слова.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Правописание слов c безударными гласными в корне.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Правописание слов c парными по глухости-звонкости согласными на конце слов и перед согласными в корне.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Правописание слов c непроизносимыми согласными в корне.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Правописание слов c удвоенными согласными. </w:t>
      </w: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Правописание суффиксов и приставок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Правописание приставок и предлогов.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Правописание слов c разделительным твёрдым знаком (ъ).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Развитие речи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Составление текста по репродукции картины. Изложение повествовательного деформированного текста по самостоятельно составленному плану. Составление объявления.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Части речи (76 ч.)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Части речи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 имя существительное, имя прилагательное, имя числительное, местоимение, глагол, предлог, частица не, союз (общее представление).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Имя существительное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Значение и употребление имён существительных в речи. Одушевлённые и неодушевлённые имена существительные. Представление об устаревших словах в русском языке. Собственные и нарицательные имена существительные. Правописание имён собственных. Изменение имён существительных по числам. Имена существительные, имеющие форму одного числа (салазки, мёд). Имена существительные общего рода (первое представление).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Формирование навыка культуры речи: норм согласования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(серая мышь, вкусная карамель, листва облетела и др.).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Мягкий знак (ь) после шипящих на конце имён существительных женского рода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(рожь, тишь, вещь).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Изменение имён существительных по падежам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Определение падежа, в котором употреблено имя существительное. Неизменяемые имена существительные. Именительный падеж. Родительный падеж. Дательный падеж. Винительный падеж. Творительный падеж. Предложный падеж. Начальная форма имени существительного. Морфологический разбор имени существительного.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Имя прилагательное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Лексическое значение имён прилагательных. Обогащение словарного запаса именами прилагательными. Связь имени прилагательного c именем существительным.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Роль имён прилагательных в тексте. Синтаксическая функция имени прилагательного в предложении. Изменение имён прилагательных по родам в единственном числе. Зависимость рода имени прилагательного от формы рода имени существительного. Родовые окончания имён прилагательных (-ы й, -ой, -ая, -яя). Изменение имён прилагательных по числам.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Зависимость формы числа имени прилагательного от формы числа имени существительного. Изменение имён прилагательных, кроме имён прилагательных на -ий, -ья, -ов, -ин, по падежам (первое представление). Зависимость падежа имени прилагательного от формы падежа имени существительного. Начальная форма имени прилагательного. Морфологический разбор имени прилагательного.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Местоимение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Личные местоимения 1-го, 2-го, 3-го лица. Личные местоимения единственного и множественного числа. Род местоимений 3-го лица единственного числа. Изменение личных местоимений 3-го лица в единственном числе по родам. Морфологический разбор местоимений.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Глагол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Значение и употребление в речи. Изменение глаголов по числам. Начальная (неопределённая) форма глагола. Глагольные вопросы что делать? и что сделать? Изменение глаголов по временам. Род глаголов в прошедшем времени. Родовые окончания глаголов (-a, -o). Правописание частицы не c глаголами. Морфологический разбор глагола.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Развитие речи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 Подробное изложение по самостоятельно составленному плану, по опорным словам. Письмо по памяти. Составление устного рассказа по серии картин. Сочинение по репродукции картины. Составление текста-описания растения в научном стиле. Сопоставление содержания и выразительных средств в искусствоведческом тексте и в репродукции картины. Составление текста-описания o животном по личным наблюдениям. Составление сочинения-отзыва по репродукции картины. Составление письма. Составление текста по сюжетным рисункам. Составление предложений c нарушенным порядком слов.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4B43" w:rsidRPr="002B4241" w:rsidRDefault="000C4B43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требования к знаниям, умениям и</w:t>
      </w:r>
    </w:p>
    <w:p w:rsidR="000C4B43" w:rsidRPr="002B4241" w:rsidRDefault="000C4B43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навыкам учащихся к концу 3 класса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ТРЕБОВАНИЯ К УРОВНЮ ПОДГОТОВКИ УЧАЩИХСЯ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iCs/>
          <w:color w:val="000000"/>
          <w:u w:val="single"/>
          <w:lang w:eastAsia="ru-RU"/>
        </w:rPr>
        <w:t>В результате изучения русского языка в третьем классе дети научатся:</w:t>
      </w:r>
    </w:p>
    <w:p w:rsidR="000C4B43" w:rsidRPr="002B4241" w:rsidRDefault="000C4B43" w:rsidP="000C4B43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понимать, что предложение — это основная единица речи;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 термины «повествовательные предложению», «вопросительные предложения», «побудительные предложения»; грамматические особенности предложений, различных по цели высказывания;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различать предложения по интонации (восклицательные, невосклицательные);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оформлять предложения в устной и письменной речи (интонация, пауза, знаки препинания: точка, вопросительный и восклицательный знаки)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различать признаки текста и типы текстов (повествование, описание, рассуждение);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называть и определять главные (подлежащее и сказуемое) и второстепенные (без деления на виды) члены предложения;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понимать, что слова в предложении связаны по смыслу и по форме;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различать словосочетание и предложение;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называть и определять части речи (имя существительное, имя прилагательное, глагол, местоимение, предлог);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 особенности употребления в предложении имени существительного, прилагательного, глагола, предлога; • называть и определять части слова (корень, окончание, приставка, суффикс);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 термины «корень слова», «однокоренные слова», «разные формы слова»;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различать слабую и сильную позиции гласных и согласных в корне слова: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использовать способы проверки обозначения на письме гласных и согласных звуков в слабой позиции в корне слова;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давать фонетическую характеристику гласных и согласных звуков;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 влияние ударения на смысл слова;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различать парные и непарные согласные по звонкости и глухости, по твёрдости и мягкости; обозначать мягкость согласных на письме;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понимать роль разделительного мягкого знака и разделительного твёрдого знака в слове.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Третьеклассники получат возможность научиться:</w:t>
      </w:r>
    </w:p>
    <w:p w:rsidR="000C4B43" w:rsidRPr="002B4241" w:rsidRDefault="000C4B43" w:rsidP="000C4B43">
      <w:pPr>
        <w:numPr>
          <w:ilvl w:val="2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орфографически грамотно и каллиграфически правильно списывать и писать под диктовку текст (до 50 слов), включающий изученные орфограммы за 1-3 класс;</w:t>
      </w:r>
    </w:p>
    <w:p w:rsidR="000C4B43" w:rsidRPr="002B4241" w:rsidRDefault="000C4B43" w:rsidP="000C4B43">
      <w:pPr>
        <w:numPr>
          <w:ilvl w:val="2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писать под диктовку текст не более 40-50 слов, писать изложение текста; словарные диктанты – 10 слов.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проверять написанное, находить в словах изученные орфограммы;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производить звуковой и звуко-буквенный разбор слова;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производить морфемный разбор ясных по составу слов, подбирать однокоренные слова разных частей речи;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распознавать части речи и их грамматические признаки (род, число. падеж имён существительных; род и число имён прилагательных; время и число глаголов; лицо и число местоимений);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изменять имена существительные, имена прилагательные, глаголы по числам; склонять в единственном числе имена существительные; изменять имена прилагательные по родам; изменять глаголы по временам;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интонационно правильно произносить предложения; определять вид предложения по цели высказывания и интонации; . вычленять в предложении основу и словосочетания;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производить элементарный синтаксический разбор предложения;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определять тему текста, его основную мысль, подбирать заголовок к тексту, делить текст на части, под руководством учителя и самостоятельно составлять план текста;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определять тип текста;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• писать изложение и сочинение (до 50 слов) по коллективно или самостоятельно составленному плану под руководством учителя.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Владеть: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навыком самопроверки;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организацией рабочего места;</w:t>
      </w:r>
    </w:p>
    <w:p w:rsidR="000C4B43" w:rsidRPr="002B4241" w:rsidRDefault="000C4B43" w:rsidP="000C4B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- умением работать по алгоритму.</w:t>
      </w:r>
    </w:p>
    <w:p w:rsidR="00BD7367" w:rsidRPr="00665428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4B43" w:rsidRPr="00665428" w:rsidRDefault="000C4B43" w:rsidP="000C4B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pacing w:val="-1"/>
        </w:rPr>
      </w:pPr>
      <w:r w:rsidRPr="00665428">
        <w:rPr>
          <w:rFonts w:ascii="Times New Roman" w:hAnsi="Times New Roman" w:cs="Times New Roman"/>
          <w:b/>
          <w:spacing w:val="-1"/>
        </w:rPr>
        <w:t>Проверка и оценка усвоения программы.</w:t>
      </w:r>
    </w:p>
    <w:p w:rsidR="000C4B43" w:rsidRPr="00665428" w:rsidRDefault="000C4B43" w:rsidP="000C4B43">
      <w:pPr>
        <w:shd w:val="clear" w:color="auto" w:fill="FFFFFF"/>
        <w:jc w:val="both"/>
        <w:rPr>
          <w:rFonts w:ascii="Times New Roman" w:hAnsi="Times New Roman" w:cs="Times New Roman"/>
        </w:rPr>
      </w:pPr>
      <w:r w:rsidRPr="00665428">
        <w:rPr>
          <w:rFonts w:ascii="Times New Roman" w:hAnsi="Times New Roman" w:cs="Times New Roman"/>
          <w:spacing w:val="-1"/>
        </w:rPr>
        <w:t>Основные виды письменных работ по русскому языку: списы</w:t>
      </w:r>
      <w:r w:rsidRPr="00665428">
        <w:rPr>
          <w:rFonts w:ascii="Times New Roman" w:hAnsi="Times New Roman" w:cs="Times New Roman"/>
        </w:rPr>
        <w:t>вание, диктанты (объяснительные, предупредительные, зритель</w:t>
      </w:r>
      <w:r w:rsidRPr="00665428">
        <w:rPr>
          <w:rFonts w:ascii="Times New Roman" w:hAnsi="Times New Roman" w:cs="Times New Roman"/>
        </w:rPr>
        <w:softHyphen/>
      </w:r>
      <w:r w:rsidRPr="00665428">
        <w:rPr>
          <w:rFonts w:ascii="Times New Roman" w:hAnsi="Times New Roman" w:cs="Times New Roman"/>
          <w:spacing w:val="-1"/>
        </w:rPr>
        <w:t>ные, творческие, контрольные, словарные и т. д.), обучающие из</w:t>
      </w:r>
      <w:r w:rsidRPr="00665428">
        <w:rPr>
          <w:rFonts w:ascii="Times New Roman" w:hAnsi="Times New Roman" w:cs="Times New Roman"/>
          <w:spacing w:val="-1"/>
        </w:rPr>
        <w:softHyphen/>
      </w:r>
      <w:r w:rsidRPr="00665428">
        <w:rPr>
          <w:rFonts w:ascii="Times New Roman" w:hAnsi="Times New Roman" w:cs="Times New Roman"/>
        </w:rPr>
        <w:t>ложения и сочинения.</w:t>
      </w:r>
    </w:p>
    <w:p w:rsidR="000C4B43" w:rsidRPr="00665428" w:rsidRDefault="000C4B43" w:rsidP="000C4B43">
      <w:pPr>
        <w:shd w:val="clear" w:color="auto" w:fill="FFFFFF"/>
        <w:ind w:left="36" w:right="17" w:firstLine="84"/>
        <w:jc w:val="both"/>
        <w:rPr>
          <w:rFonts w:ascii="Times New Roman" w:hAnsi="Times New Roman" w:cs="Times New Roman"/>
          <w:color w:val="000000"/>
        </w:rPr>
      </w:pPr>
      <w:r w:rsidRPr="00665428">
        <w:rPr>
          <w:rFonts w:ascii="Times New Roman" w:hAnsi="Times New Roman" w:cs="Times New Roman"/>
          <w:color w:val="000000"/>
        </w:rPr>
        <w:t xml:space="preserve">Примерное количество слов для словарных диктантов: </w:t>
      </w:r>
    </w:p>
    <w:p w:rsidR="000C4B43" w:rsidRPr="00665428" w:rsidRDefault="000C4B43" w:rsidP="000C4B43">
      <w:pPr>
        <w:shd w:val="clear" w:color="auto" w:fill="FFFFFF"/>
        <w:ind w:left="36" w:right="17" w:firstLine="84"/>
        <w:jc w:val="both"/>
        <w:rPr>
          <w:rFonts w:ascii="Times New Roman" w:hAnsi="Times New Roman" w:cs="Times New Roman"/>
          <w:color w:val="000000"/>
        </w:rPr>
      </w:pPr>
      <w:r w:rsidRPr="00665428">
        <w:rPr>
          <w:rFonts w:ascii="Times New Roman" w:hAnsi="Times New Roman" w:cs="Times New Roman"/>
          <w:color w:val="000000"/>
          <w:lang w:val="en-US"/>
        </w:rPr>
        <w:t>III</w:t>
      </w:r>
      <w:r w:rsidRPr="00665428">
        <w:rPr>
          <w:rFonts w:ascii="Times New Roman" w:hAnsi="Times New Roman" w:cs="Times New Roman"/>
          <w:color w:val="000000"/>
        </w:rPr>
        <w:t xml:space="preserve"> класс – 10 –  12; </w:t>
      </w:r>
    </w:p>
    <w:p w:rsidR="000C4B43" w:rsidRPr="00665428" w:rsidRDefault="000C4B43" w:rsidP="000C4B43">
      <w:pPr>
        <w:shd w:val="clear" w:color="auto" w:fill="FFFFFF"/>
        <w:ind w:left="29" w:right="22" w:firstLine="84"/>
        <w:jc w:val="both"/>
        <w:rPr>
          <w:rFonts w:ascii="Times New Roman" w:hAnsi="Times New Roman" w:cs="Times New Roman"/>
        </w:rPr>
      </w:pPr>
      <w:r w:rsidRPr="00665428">
        <w:rPr>
          <w:rFonts w:ascii="Times New Roman" w:hAnsi="Times New Roman" w:cs="Times New Roman"/>
          <w:color w:val="000000"/>
        </w:rPr>
        <w:t>Количество слов в текстах, предназначенных для контроль</w:t>
      </w:r>
      <w:r w:rsidRPr="00665428">
        <w:rPr>
          <w:rFonts w:ascii="Times New Roman" w:hAnsi="Times New Roman" w:cs="Times New Roman"/>
          <w:color w:val="000000"/>
        </w:rPr>
        <w:softHyphen/>
        <w:t>ных диктантов:</w:t>
      </w:r>
    </w:p>
    <w:p w:rsidR="000C4B43" w:rsidRPr="00665428" w:rsidRDefault="000C4B43" w:rsidP="000C4B43">
      <w:pPr>
        <w:shd w:val="clear" w:color="auto" w:fill="FFFFFF"/>
        <w:tabs>
          <w:tab w:val="left" w:pos="1392"/>
          <w:tab w:val="left" w:pos="4378"/>
        </w:tabs>
        <w:ind w:left="84"/>
        <w:rPr>
          <w:rFonts w:ascii="Times New Roman" w:hAnsi="Times New Roman" w:cs="Times New Roman"/>
          <w:color w:val="000000"/>
        </w:rPr>
      </w:pPr>
      <w:r w:rsidRPr="00665428">
        <w:rPr>
          <w:rFonts w:ascii="Times New Roman" w:hAnsi="Times New Roman" w:cs="Times New Roman"/>
          <w:color w:val="000000"/>
        </w:rPr>
        <w:t xml:space="preserve">3 класс, в конце первого полугодия года        45- 55 </w:t>
      </w:r>
    </w:p>
    <w:p w:rsidR="000C4B43" w:rsidRPr="00665428" w:rsidRDefault="000C4B43" w:rsidP="000C4B43">
      <w:pPr>
        <w:shd w:val="clear" w:color="auto" w:fill="FFFFFF"/>
        <w:tabs>
          <w:tab w:val="left" w:pos="1392"/>
          <w:tab w:val="left" w:pos="4378"/>
        </w:tabs>
        <w:ind w:left="84"/>
        <w:rPr>
          <w:rFonts w:ascii="Times New Roman" w:hAnsi="Times New Roman" w:cs="Times New Roman"/>
          <w:color w:val="000000"/>
        </w:rPr>
      </w:pPr>
      <w:r w:rsidRPr="00665428">
        <w:rPr>
          <w:rFonts w:ascii="Times New Roman" w:hAnsi="Times New Roman" w:cs="Times New Roman"/>
          <w:color w:val="000000"/>
        </w:rPr>
        <w:t>3 класс, в конце года                                         55-65</w:t>
      </w:r>
    </w:p>
    <w:p w:rsidR="000C4B43" w:rsidRPr="00665428" w:rsidRDefault="000C4B43" w:rsidP="000C4B43">
      <w:pPr>
        <w:shd w:val="clear" w:color="auto" w:fill="FFFFFF"/>
        <w:ind w:right="26" w:firstLine="84"/>
        <w:jc w:val="both"/>
        <w:rPr>
          <w:rFonts w:ascii="Times New Roman" w:hAnsi="Times New Roman" w:cs="Times New Roman"/>
          <w:color w:val="000000"/>
        </w:rPr>
      </w:pPr>
      <w:r w:rsidRPr="00665428">
        <w:rPr>
          <w:rFonts w:ascii="Times New Roman" w:hAnsi="Times New Roman" w:cs="Times New Roman"/>
          <w:color w:val="000000"/>
        </w:rPr>
        <w:t>Тексты, предназначенные для изложения, в каждом классе увеличиваются соответственно на  15 – 20 слов.</w:t>
      </w:r>
    </w:p>
    <w:p w:rsidR="000C4B43" w:rsidRPr="00665428" w:rsidRDefault="000C4B43" w:rsidP="000C4B43">
      <w:pPr>
        <w:rPr>
          <w:rFonts w:ascii="Times New Roman" w:hAnsi="Times New Roman" w:cs="Times New Roman"/>
        </w:rPr>
      </w:pP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2126"/>
        <w:gridCol w:w="850"/>
        <w:gridCol w:w="1893"/>
        <w:gridCol w:w="2835"/>
        <w:gridCol w:w="1383"/>
      </w:tblGrid>
      <w:tr w:rsidR="000C4B43" w:rsidRPr="00665428" w:rsidTr="000C4B43">
        <w:trPr>
          <w:cantSplit/>
        </w:trPr>
        <w:tc>
          <w:tcPr>
            <w:tcW w:w="1173" w:type="dxa"/>
            <w:vMerge w:val="restart"/>
          </w:tcPr>
          <w:p w:rsidR="000C4B43" w:rsidRPr="00665428" w:rsidRDefault="000C4B43" w:rsidP="00E60C92">
            <w:pPr>
              <w:ind w:left="505" w:hanging="505"/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126" w:type="dxa"/>
            <w:vMerge w:val="restart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Наименование темы</w:t>
            </w:r>
          </w:p>
        </w:tc>
        <w:tc>
          <w:tcPr>
            <w:tcW w:w="850" w:type="dxa"/>
            <w:vMerge w:val="restart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Всего часов</w:t>
            </w:r>
          </w:p>
        </w:tc>
        <w:tc>
          <w:tcPr>
            <w:tcW w:w="6111" w:type="dxa"/>
            <w:gridSpan w:val="3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Из них</w:t>
            </w:r>
          </w:p>
        </w:tc>
      </w:tr>
      <w:tr w:rsidR="000C4B43" w:rsidRPr="00665428" w:rsidTr="000C4B43">
        <w:trPr>
          <w:cantSplit/>
        </w:trPr>
        <w:tc>
          <w:tcPr>
            <w:tcW w:w="1173" w:type="dxa"/>
            <w:vMerge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vMerge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3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Контрольные диктанты/ списывание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Проверочные и самостоятельные работы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Проекты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 xml:space="preserve"> 1.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Язык и речь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Текст. Предложение.</w:t>
            </w:r>
          </w:p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Словосочетание.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Слово о языке и речи.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Состав слова.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 xml:space="preserve">5. 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Правописание частей слова.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Части речи.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76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Повторение</w:t>
            </w: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0</w:t>
            </w:r>
          </w:p>
        </w:tc>
      </w:tr>
      <w:tr w:rsidR="000C4B43" w:rsidRPr="00665428" w:rsidTr="000C4B43">
        <w:tc>
          <w:tcPr>
            <w:tcW w:w="117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0C4B43" w:rsidRPr="00665428" w:rsidRDefault="000C4B43" w:rsidP="00E60C92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170</w:t>
            </w:r>
          </w:p>
        </w:tc>
        <w:tc>
          <w:tcPr>
            <w:tcW w:w="189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835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1383" w:type="dxa"/>
          </w:tcPr>
          <w:p w:rsidR="000C4B43" w:rsidRPr="00665428" w:rsidRDefault="000C4B43" w:rsidP="00E60C9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65428">
              <w:rPr>
                <w:rFonts w:ascii="Times New Roman" w:eastAsia="Calibri" w:hAnsi="Times New Roman" w:cs="Times New Roman"/>
              </w:rPr>
              <w:t>6</w:t>
            </w:r>
          </w:p>
        </w:tc>
      </w:tr>
    </w:tbl>
    <w:p w:rsidR="000C4B43" w:rsidRDefault="000C4B43" w:rsidP="000C4B43">
      <w:pPr>
        <w:pStyle w:val="26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eastAsia="Calibri" w:cs="Times New Roman"/>
          <w:b/>
          <w:i/>
          <w:noProof w:val="0"/>
          <w:szCs w:val="24"/>
          <w:lang w:val="ru-RU"/>
        </w:rPr>
      </w:pPr>
    </w:p>
    <w:p w:rsidR="000C4B43" w:rsidRDefault="000C4B43" w:rsidP="000C4B43">
      <w:pPr>
        <w:pStyle w:val="26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eastAsia="Calibri" w:cs="Times New Roman"/>
          <w:b/>
          <w:i/>
          <w:noProof w:val="0"/>
          <w:szCs w:val="24"/>
          <w:lang w:val="ru-RU"/>
        </w:rPr>
      </w:pPr>
    </w:p>
    <w:p w:rsidR="000C4B43" w:rsidRPr="008511CD" w:rsidRDefault="000C4B43" w:rsidP="000C4B43">
      <w:pPr>
        <w:pStyle w:val="26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-567"/>
        <w:jc w:val="both"/>
        <w:rPr>
          <w:rFonts w:eastAsia="Calibri" w:cs="Times New Roman"/>
          <w:b/>
          <w:i/>
          <w:noProof w:val="0"/>
          <w:szCs w:val="24"/>
          <w:lang w:val="ru-RU"/>
        </w:rPr>
      </w:pPr>
      <w:r w:rsidRPr="008511CD">
        <w:rPr>
          <w:rFonts w:eastAsia="Calibri" w:cs="Times New Roman"/>
          <w:b/>
          <w:i/>
          <w:noProof w:val="0"/>
          <w:szCs w:val="24"/>
          <w:lang w:val="ru-RU"/>
        </w:rPr>
        <w:t>Словарь.</w:t>
      </w:r>
    </w:p>
    <w:p w:rsidR="000C4B43" w:rsidRPr="008511CD" w:rsidRDefault="000C4B43" w:rsidP="000C4B43">
      <w:pPr>
        <w:pStyle w:val="26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-567" w:firstLine="567"/>
        <w:jc w:val="both"/>
        <w:rPr>
          <w:rFonts w:eastAsia="Calibri" w:cs="Times New Roman"/>
          <w:i/>
          <w:noProof w:val="0"/>
          <w:szCs w:val="24"/>
          <w:lang w:val="ru-RU"/>
        </w:rPr>
      </w:pPr>
      <w:r w:rsidRPr="008511CD">
        <w:rPr>
          <w:rFonts w:eastAsia="Calibri" w:cs="Times New Roman"/>
          <w:i/>
          <w:noProof w:val="0"/>
          <w:szCs w:val="24"/>
          <w:lang w:val="ru-RU"/>
        </w:rPr>
        <w:t xml:space="preserve">   Автобус, автомобиль, адрес, аккуратно, аллея, аптека, багаж, библиотека, болото, ботинки, вагон, валенки, везде, вокзал, воскресенье, восток, впереди, вчера, герой, горячий, готов, декабрь, дорога, до свидания, ездить, жёлтый, животное, завтра, завтрак, запад, засеять, здесь, здравствуйте, земляника, инженер, интересный, календарь, картина, картофель, кастрюля, космонавт, космос, костёр, легко, лестница, магазин, медленно, месяц, металл, метро, морковь, назад, налево, направо, ноябрь, обед, огурец, октябрь, осина, отец, песок, победа, помидор, прекрасный, пшеница, ракета, рассказ, расстояние, растение, решать, рисунок, север, сегодня, сентябрь, соловей, солома, столица, тарелка, театр, телефон, теперь, тепловоз, топор, трактор, трамвай, увидеть, ужин, улица,, урожай, февраль, футбол, хоккей, хороший, четверг, чёрный, шоссе, шофёр, экскурсия, электровоз, январь</w:t>
      </w:r>
    </w:p>
    <w:p w:rsidR="000C4B43" w:rsidRPr="00A406BA" w:rsidRDefault="000C4B43" w:rsidP="000C4B43">
      <w:pPr>
        <w:jc w:val="both"/>
        <w:rPr>
          <w:b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0C4B4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и нормы оценки знаний учащихся по русскому языку</w:t>
      </w:r>
    </w:p>
    <w:p w:rsidR="00FF14B3" w:rsidRPr="002B4241" w:rsidRDefault="00FF14B3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Особенности организации контроля по русскому языку</w:t>
      </w: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Основными видами письменных работ по русскому языку являются списывание, диктанты (объяснительные, предупредительные, зрительные, контрольные, словарные и т.д.), тесты, обучающие изложения и сочинения.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Количество слов в текстах, предназначенных для контроль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softHyphen/>
        <w:t>ных диктантов: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1класс, в конце года (контрольное списывание) - 12-15слов;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2класс, в конце первого полугодия -25-30слов;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3класс, в конце года - 35- 50 слов: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4класс, в конце года 55 -65слов.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Тексты, предназначенные для изложения, в каждом классе увеличиваются соответственно на 15- 20 слов.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Оценки за диктант: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за работу, в которой нет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за работу, в которой допущено 1-3 ошибки.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за работу, в которой допущено 4-5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за работу, в которой допущено более 6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Учет ошибок в диктанте: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1. Повторная ошибка в одном и том же слове считается за 1 ошибку (например, ученик дважды в слове «песок» написал вместо «е» букву «и»).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2. 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Ошибкой считается: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1. Нарушение орфографических правил при написании слов, включая ошибки на пропуск, перестановку, замену и вставку лишних букв в словах;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2. Неправильное написание слов, не регулируемых правилами, круг которых очерчен программой каждого класса (слова с непроверяемыми написаниями);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3. Отсутствие знаков препинания, изученных в данный момент в соответствии с программой; отсутствие точки в конце предложения не считается за ошибку, если следующее предложение написано с большой буквы.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Примечание: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 оценке контрольной работы учитывается в первую очередь правильность ее выполнения. Исправления, которые сделал учащийся, не влияют на оценку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(за исключением такого вида работ, как контрольное списывание)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Учитывается только последнее написание. Оформление работы так же не должно влиять на оценку, ибо в таком случае проверяющий работу может быть недостаточно объективным. При оценивании работы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учитель принимает во внимание каллиграфический навык.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При оценивании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Объём текста для списывания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8"/>
        <w:gridCol w:w="1907"/>
        <w:gridCol w:w="1924"/>
        <w:gridCol w:w="1924"/>
        <w:gridCol w:w="1907"/>
      </w:tblGrid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четв.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четв.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четв.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четв.</w:t>
            </w:r>
          </w:p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15 - 20 слов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– 25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– 30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30-35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35-40 слов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55слов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55-60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60-65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65-70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70-</w:t>
            </w: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слов</w:t>
            </w:r>
          </w:p>
        </w:tc>
      </w:tr>
    </w:tbl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ГРАММАТИЧЕСКОЕ ЗАДАНИЕ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Оценки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без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правильно выполнено не менее 3/4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правильно выполнено не менее 1/2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правильно выполнено менее 1/3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Оценки за контрольное списывание;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за безукоризненно выполненную работу, в которой нет исправлений.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за работу, в которой допущена 2 ошибки или 1-3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за работу, в которой допущены 3-4 ошибки.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за работу, в которой допущены 5 и более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СЛОВАРНЫЙ ДИКТАНТ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Содержание словарных диктантов составляют слова, правописание которых не регулируется правилами. Словарный диктант проводится 1-2 раза в месяц с целью осуществления текущего контроля.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Примерное количество слов для словарных диктантов:</w:t>
      </w:r>
    </w:p>
    <w:p w:rsidR="00BD7367" w:rsidRPr="002B4241" w:rsidRDefault="00BD7367" w:rsidP="002B424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класс - 8 слов;</w:t>
      </w:r>
    </w:p>
    <w:p w:rsidR="00BD7367" w:rsidRPr="002B4241" w:rsidRDefault="00BD7367" w:rsidP="002B424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класс – 10 слов;</w:t>
      </w:r>
    </w:p>
    <w:p w:rsidR="00BD7367" w:rsidRPr="002B4241" w:rsidRDefault="00BD7367" w:rsidP="002B4241">
      <w:pPr>
        <w:pStyle w:val="a8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класс - 12 слов.</w:t>
      </w:r>
    </w:p>
    <w:p w:rsidR="00C04B20" w:rsidRPr="002B4241" w:rsidRDefault="00C04B20" w:rsidP="00C04B20">
      <w:pPr>
        <w:pStyle w:val="a8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4B20" w:rsidRPr="002B4241" w:rsidRDefault="00C04B20" w:rsidP="002B4241">
      <w:pPr>
        <w:pStyle w:val="a8"/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класс – 14 слов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Оценки: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без ошибок и 1 -2 исправления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- 3 ошибки и 2 исправление.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- 4 ошибки и 2 исправление.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более 5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Оценки: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верно выполнено более 3/4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верно выполнено 3/4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верно выполнено 1/2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верно выполнено менее 1/2 заданий.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оценки работ творческого характера.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 К работам творческого характера относятся изложения, сочинения, рассказы по картинкам, личному опыту и т.д. на начальной ступени школы все творческие работы носят обучающий характер, поэтому отрицательная оценка за них не выставляются и в классный журнал не заносится.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ИЗЛОЖЕНИЕ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Оценки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правильно и последовательно воспроизведен авторский текст, нет речевых и орфографических ошибок, допущено 1-3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незначительно нарушена последовательность изложения мыслей, имеются единичные (1-4) фактические и речевые неточности, 1-4 орфографические ошибки, 1-4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«З» - имеются некоторые отступления от авторского текста, допущены отдельные нарушения в последовательности изложения мыслей, в построении 2-5 предложений, беден словарь, 3-8 орфографических ошибки и 4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имеются значительные отступления от авторского текста,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более 8-9 орфографических ошибок, 6-8 исправлений.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Объём изложений.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Объём текстов изложений должен быть на 15-20 слов больше объёма текстов диктантов.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Примерный объём текстов</w:t>
      </w:r>
      <w:r w:rsidRPr="002B4241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08"/>
        <w:gridCol w:w="1907"/>
        <w:gridCol w:w="1924"/>
        <w:gridCol w:w="1924"/>
        <w:gridCol w:w="1907"/>
      </w:tblGrid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четв.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четв.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четв.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четв.</w:t>
            </w:r>
          </w:p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35-40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слов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слов</w:t>
            </w:r>
          </w:p>
        </w:tc>
      </w:tr>
      <w:tr w:rsidR="00BD7367" w:rsidRPr="002B4241" w:rsidTr="00BD7367"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класс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слов</w:t>
            </w:r>
          </w:p>
        </w:tc>
        <w:tc>
          <w:tcPr>
            <w:tcW w:w="1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слов</w:t>
            </w:r>
          </w:p>
        </w:tc>
        <w:tc>
          <w:tcPr>
            <w:tcW w:w="1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7367" w:rsidRPr="002B4241" w:rsidRDefault="00BD7367" w:rsidP="00BD73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42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70 слов</w:t>
            </w:r>
          </w:p>
        </w:tc>
      </w:tr>
    </w:tbl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Примечание: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 проведение изложения рекомендуется отводить не менее одного часа. Для изложений предлагаются тексты повествовательного характера с чёткой сюжетной линией. Постепенно можно использовать тексты с несложными описаниями – пейзажа, портрета и т.п. В качестве контрольных проводятся: одно изложение в конце II-III классов и два изложения в IV классе.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14B3" w:rsidRPr="002B4241" w:rsidRDefault="00FF14B3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F14B3" w:rsidRPr="002B4241" w:rsidRDefault="00FF14B3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СОЧИНЕНИЕ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Оценки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«5» - логически последовательно раскрыта тема, нет речевых и орфографических ошибок, допущено 1-3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«4» - незначительно нарушена последовательность изложения мыслей, имеются единичные (1-3) фактические и речевые неточности, 1-3 орфографические ошибки, 1-3 исправления.</w:t>
      </w:r>
    </w:p>
    <w:p w:rsidR="00BD7367" w:rsidRPr="002B4241" w:rsidRDefault="00FF14B3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«3</w:t>
      </w:r>
      <w:r w:rsidR="00BD7367" w:rsidRPr="002B4241">
        <w:rPr>
          <w:rFonts w:ascii="Times New Roman" w:eastAsia="Times New Roman" w:hAnsi="Times New Roman" w:cs="Times New Roman"/>
          <w:color w:val="000000"/>
          <w:lang w:eastAsia="ru-RU"/>
        </w:rPr>
        <w:t>» - имеются некоторые отступления от темы, допущены отдельные нарушения в последовательности изложения мыслей, в построении 2-4 предложений, беден словарь, 3-7 орфографических ошибки и 1-3 исправления.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«2» -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словарь, более 8 орфографических ошибок, 3-6 исправлений.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оценки работ творческого характера.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  К работам творческого характера относятся изложения, сочинения, рассказы по картинкам, личному опыту и т.д. на начальной ступени школы все творческие работы носят обучающий характер, поэтому отрицательная оценка за них не выставляются и в классный журнал не заносится. Во втором и третьем классах за обучающие изложения и сочинения выставляется </w:t>
      </w:r>
      <w:r w:rsidRPr="002B4241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одна отметка – за содержание ( вариант 7.2)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Примечание: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 связи с развитием письменной речи изложение и сочинение носит обучающий характер, а не контролирующий.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Цель проведения изложения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: определить формирование навыков письменной речи, передачу содержания текста, правильное построение предложений, соблюдение синтаксических норм. </w:t>
      </w: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 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Примечание: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 и сочинения.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Коррекционная работа:</w:t>
      </w:r>
    </w:p>
    <w:p w:rsidR="00BD7367" w:rsidRPr="002B4241" w:rsidRDefault="00BD7367" w:rsidP="002B424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Новый материал следует преподносить предельно развёрнуто; значительное место отводить практической деятельности учащихся;</w:t>
      </w:r>
    </w:p>
    <w:p w:rsidR="00BD7367" w:rsidRPr="002B4241" w:rsidRDefault="00BD7367" w:rsidP="002B424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Систематически повторять пройденный материал для закрепления ранее изученного и для полноценного усвоения нового;</w:t>
      </w:r>
    </w:p>
    <w:p w:rsidR="00BD7367" w:rsidRPr="002B4241" w:rsidRDefault="00BD7367" w:rsidP="002B424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Используемый словарный материал уточнять, пополнять, расширять путём соотнесения с предметами и явлениями окружающего мира, с их признаками и т.д.;</w:t>
      </w:r>
    </w:p>
    <w:p w:rsidR="00BD7367" w:rsidRPr="002B4241" w:rsidRDefault="00BD7367" w:rsidP="002B424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Выполнение письменных заданий предварять анализом языкового материала с целью предупреждения ошибок.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Все эти требования сочетаются с индивидуальным подходом к ребёнку, учитывающим уровень его подготовленности, особенности личности, работоспособность, внимание, целенаправленность при выполнении заданий.</w:t>
      </w:r>
    </w:p>
    <w:p w:rsidR="00FF14B3" w:rsidRPr="002B4241" w:rsidRDefault="00FF14B3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14B3" w:rsidRPr="002B4241" w:rsidRDefault="00FF14B3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14B3" w:rsidRPr="002B4241" w:rsidRDefault="00FF14B3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F14B3" w:rsidRPr="002B4241" w:rsidRDefault="00FF14B3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Комментарии по выполнению заданий и их оценке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Тест. 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Тестирование проводится на пройденном и хорошо отработанном материале. За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softHyphen/>
        <w:t>дания не требуют списывания. Ребёнок должен только отметить правильный вариант от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вета. Тематические тесты содержат 6 вопросов и заданий, разделённых на три уровня сложности: уровень А - базовый уровень, уровень В - более сложный, уровень С - повы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softHyphen/>
        <w:t>шенной сложности.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 каждому заданию теста предлагается четыре варианта ответов, из которых на уровне А правильный только один. Задания уровней В и С предполагают как один, так и несколь</w:t>
      </w: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правильных ответов.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На выполнение тематических тестов отводится 7-15 минут, на итоговые тесты — 40 -45 минут.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Каждое верно выполненное задание уровня А оценивается в 3 балла, уровня В - в 4 балла, уровня С - в 5 баллов.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90 - 100 % от максимальной суммы баллов - оценка «5»;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70 - 90 % - оценка «4»;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40 - 69 % - оценка «3»;</w:t>
      </w: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B4241">
        <w:rPr>
          <w:rFonts w:ascii="Times New Roman" w:eastAsia="Times New Roman" w:hAnsi="Times New Roman" w:cs="Times New Roman"/>
          <w:color w:val="000000"/>
          <w:lang w:eastAsia="ru-RU"/>
        </w:rPr>
        <w:t>Менее 40 % - оценка «2».</w:t>
      </w:r>
    </w:p>
    <w:p w:rsidR="00FF14B3" w:rsidRPr="002B4241" w:rsidRDefault="00FF14B3" w:rsidP="00FF14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D7367" w:rsidRPr="002B4241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04B20" w:rsidRPr="002B4241" w:rsidRDefault="00C04B20" w:rsidP="00C04B20">
      <w:pPr>
        <w:jc w:val="center"/>
        <w:rPr>
          <w:rFonts w:ascii="Times New Roman" w:hAnsi="Times New Roman" w:cs="Times New Roman"/>
          <w:b/>
        </w:rPr>
      </w:pPr>
      <w:r w:rsidRPr="002B4241">
        <w:rPr>
          <w:rFonts w:ascii="Times New Roman" w:hAnsi="Times New Roman" w:cs="Times New Roman"/>
          <w:b/>
        </w:rPr>
        <w:t xml:space="preserve">Календарно-тематическое   планирование по русскому языку 3 класс </w:t>
      </w:r>
    </w:p>
    <w:tbl>
      <w:tblPr>
        <w:tblW w:w="16042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625"/>
        <w:gridCol w:w="750"/>
        <w:gridCol w:w="483"/>
        <w:gridCol w:w="142"/>
        <w:gridCol w:w="142"/>
        <w:gridCol w:w="37"/>
        <w:gridCol w:w="2089"/>
        <w:gridCol w:w="2368"/>
        <w:gridCol w:w="1375"/>
        <w:gridCol w:w="2628"/>
        <w:gridCol w:w="3498"/>
        <w:gridCol w:w="1905"/>
      </w:tblGrid>
      <w:tr w:rsidR="00C04B20" w:rsidRPr="002B4241" w:rsidTr="00B90FB6">
        <w:trPr>
          <w:cantSplit/>
          <w:trHeight w:hRule="exact" w:val="286"/>
        </w:trPr>
        <w:tc>
          <w:tcPr>
            <w:tcW w:w="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п/п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80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Корр. даты</w:t>
            </w:r>
          </w:p>
        </w:tc>
        <w:tc>
          <w:tcPr>
            <w:tcW w:w="2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Тема урока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241">
              <w:rPr>
                <w:rFonts w:ascii="Times New Roman" w:hAnsi="Times New Roman" w:cs="Times New Roman"/>
                <w:b/>
                <w:bCs/>
              </w:rPr>
              <w:t>Планируемые результаты (предметные)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241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94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Планируемые результаты ( в соответствии с ФГОС )</w:t>
            </w:r>
          </w:p>
        </w:tc>
      </w:tr>
      <w:tr w:rsidR="00C04B20" w:rsidRPr="002B4241" w:rsidTr="00B90FB6">
        <w:trPr>
          <w:cantSplit/>
        </w:trPr>
        <w:tc>
          <w:tcPr>
            <w:tcW w:w="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Понятие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Предметные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УУД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Личностные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результаты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(не оцениваются)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7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>Первая четверть -40часа</w:t>
            </w:r>
          </w:p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FF14B3" w:rsidP="00FF14B3">
            <w:pPr>
              <w:snapToGrid w:val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                                                                                                                                        </w:t>
            </w:r>
            <w:r w:rsidR="00C04B20"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Язык и речь (2 ч)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Наша речь.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Виды речи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представление о речи и ее значении в жизни человека; развивать умение передавать содержание рисунка 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Речь устная, речь письменная,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речь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научится различать виды речи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: анализировать высказывания о русском языке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формировать навык  общения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ставить новые учебные задачи в сотрудничестве с учителем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, </w:t>
            </w:r>
            <w:r w:rsidRPr="002B4241">
              <w:rPr>
                <w:rFonts w:ascii="Times New Roman" w:hAnsi="Times New Roman" w:cs="Times New Roman"/>
              </w:rPr>
              <w:t>ориентация в прописи.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FF0000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задавать вопросы</w:t>
            </w:r>
            <w:r w:rsidRPr="002B424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принятие образа «хорошего ученика»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Наш язык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учащихся с понятием «хорошая речь», уточнить представления детей о языке как средстве общения, о языке как системе знаний, чем отличаются язык и речь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Чем отличаются язык и речь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: научится выяснять значение слова язык, размышление о языке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анализировать высказывания о русском языке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владение русским языком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формулировать и удерживать учебную задачу.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о  помощи, обращаться за помощью,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</w:rPr>
              <w:t xml:space="preserve">мотивация, </w:t>
            </w:r>
            <w:r w:rsidRPr="002B4241">
              <w:rPr>
                <w:rFonts w:ascii="Times New Roman" w:hAnsi="Times New Roman" w:cs="Times New Roman"/>
                <w:color w:val="000000"/>
              </w:rPr>
              <w:t>личностная ответственность за свои поступки,  здоровьесберегающее поведение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Текст. Предложение. Словосочетание ( 15 ч.)</w:t>
            </w:r>
          </w:p>
        </w:tc>
      </w:tr>
      <w:tr w:rsidR="00C04B20" w:rsidRPr="002B4241" w:rsidTr="000C4B43">
        <w:trPr>
          <w:trHeight w:val="3612"/>
        </w:trPr>
        <w:tc>
          <w:tcPr>
            <w:tcW w:w="62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Типы текстов</w:t>
            </w:r>
          </w:p>
        </w:tc>
        <w:tc>
          <w:tcPr>
            <w:tcW w:w="236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Уточнить представление о тексте и его признаках, воспроизвести знания о теме, главной мысли, заголовке, частях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представления учащихся о  типах текстов и их распознавания, </w:t>
            </w: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Текст, тема,  главная мысль, заголовок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 повествовательный, описательный, текст-рассуждение</w:t>
            </w:r>
          </w:p>
        </w:tc>
        <w:tc>
          <w:tcPr>
            <w:tcW w:w="262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>научится различать признаки текста,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определять типы текстов                                              </w:t>
            </w: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: подбирать научится  заголовки к тексту, составление текста из деформированных  предложений</w:t>
            </w:r>
            <w:r w:rsidRPr="002B4241">
              <w:rPr>
                <w:rFonts w:ascii="Times New Roman" w:hAnsi="Times New Roman" w:cs="Times New Roman"/>
                <w:b/>
              </w:rPr>
              <w:t xml:space="preserve"> Навык</w:t>
            </w:r>
            <w:r w:rsidRPr="002B4241">
              <w:rPr>
                <w:rFonts w:ascii="Times New Roman" w:hAnsi="Times New Roman" w:cs="Times New Roman"/>
              </w:rPr>
              <w:t>:  составление текста по  самостоятельно выбранной теме на основе  личных впечатлений, списывания текста</w:t>
            </w:r>
          </w:p>
        </w:tc>
        <w:tc>
          <w:tcPr>
            <w:tcW w:w="349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формировать и удерживать учебную задачу, применять установленные правила.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поиск и выделение информации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ставить вопросы и обращаться за помощью.</w:t>
            </w:r>
          </w:p>
        </w:tc>
        <w:tc>
          <w:tcPr>
            <w:tcW w:w="19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личностная внутренняя позиция, самооценка. Адаптация поведения в детском коллективе.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>Виды предложений по цели высказывания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о предложении, правильно оформлять предложение на письме,  находить главные члены предложения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Познакомить с особенностями предложений, разных по цели высказывания; 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Предложение, законченная мысль, диалог</w:t>
            </w:r>
          </w:p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Предложения повествователь-</w:t>
            </w:r>
          </w:p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ные, вопроситель-</w:t>
            </w:r>
          </w:p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ные, побудительные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: научится правильно оформлять предложение на письме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 </w:t>
            </w:r>
            <w:r w:rsidRPr="002B4241">
              <w:rPr>
                <w:rFonts w:ascii="Times New Roman" w:hAnsi="Times New Roman" w:cs="Times New Roman"/>
              </w:rPr>
              <w:t>отделять в устной речи одно предложение от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другого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оформление предложений в диалогической речи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знаково-символические средства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и применять знания, умения  и навыки.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осознание ответственности, адаптация поведения в детском коллективе.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Виды предложений по цели высказывания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различать предложения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устанавливать правильную интонацию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совершенствовать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постановку знаков препинания в конце предложений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 и применять простейшие навыки письма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адекватно использовать речь для планирования и регуляции своей деятельности, слушать собеседника.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принятие образа «хорошего ученика»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адаптация поведения в детском коллективе.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Виды предложений по    интонации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Уточнять представления детей о предложениях, разных по интонации,  выбор знаков препинаний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Предложения восклицательные, невосклацательные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анализировать таблицу                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определять предложения в устной и письменной речи.                   </w:t>
            </w: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правильно находить восклицательные и невосклицательные предложения и ставить знак в конце предложений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формировать учебную задачу и удерживать внимание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вопросы,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принятие образа «хорошего ученика», здоровьесберегающее поведение.</w:t>
            </w:r>
          </w:p>
        </w:tc>
      </w:tr>
      <w:tr w:rsidR="00C04B20" w:rsidRPr="002B4241" w:rsidTr="000C4B43">
        <w:trPr>
          <w:trHeight w:val="156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Предложения с обращением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учащимся представление  о словах- обращениях, научить ставить знаки препинания , составление предложений и текстов по рисунку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Диалог, обращение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научится находить в тексте обращение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:  ставить знаки препинания в предложения с обращениями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 работа с текстом, составление диалогов, включающих обращение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формировать учебную задачу , применять установленные правила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 и применять полученные умения и навыки.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>. 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устойчивое следование в поведении социальным нормам.</w:t>
            </w:r>
          </w:p>
        </w:tc>
      </w:tr>
      <w:tr w:rsidR="00C04B20" w:rsidRPr="002B4241" w:rsidTr="000C4B43">
        <w:trPr>
          <w:trHeight w:val="495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8.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Знаки препинания в предложениях с обращениями.</w:t>
            </w:r>
          </w:p>
        </w:tc>
        <w:tc>
          <w:tcPr>
            <w:tcW w:w="23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0C4B43">
        <w:trPr>
          <w:trHeight w:val="915"/>
        </w:trPr>
        <w:tc>
          <w:tcPr>
            <w:tcW w:w="6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принятие образа «хорошего ученика», здоровьесберегающее поведение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Входяший контрольный диктант « Гроза»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о предложении, правильно оформлять предложение на письме,  находить главные члены предложения.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Предложение, главные члены предложения.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: научится правильно оформлять предложение на письме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оформление предложений в диалогической речи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знаково-символические средства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и применять знания, умения  и навыки.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осознание ответственности.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10.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2B4241">
              <w:rPr>
                <w:rFonts w:ascii="Times New Roman" w:hAnsi="Times New Roman" w:cs="Times New Roman"/>
                <w:i/>
              </w:rPr>
              <w:t>Работа над ошибками.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Главные и второстепенные члены предложений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определять главные и второстепенные члены предложений,  распознавать распространенные и нераспространенные предложения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Главные члены предложения, подлежащее, сказуемое, второстепенные члены предложения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научится распознавать предложения распространенные и нераспространенные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 xml:space="preserve">: выработать умение определять главные и второстепенные члены предложений   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составление предложений их группы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уметь </w:t>
            </w:r>
            <w:r w:rsidRPr="002B4241">
              <w:rPr>
                <w:rFonts w:ascii="Times New Roman" w:hAnsi="Times New Roman" w:cs="Times New Roman"/>
              </w:rPr>
              <w:t>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устойчивое следование в поведении социальным нормам, здоровьесберегающее поведение.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«Путешественница»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eastAsia="Calibri" w:hAnsi="Times New Roman" w:cs="Times New Roman"/>
                <w:bCs/>
              </w:rPr>
              <w:t>Научиться анализировать текст с целью выделения слов, выражающих авторское отношение, а также олицетворений, сравнений в авторском тексте и письменно излагать содержание текста-образца.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Изложение, тема, главная мысль,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определение темы частей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нахождение фрагментов частей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составление текста и его проверка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eastAsia="Calibri" w:hAnsi="Times New Roman" w:cs="Times New Roman"/>
                <w:u w:val="single"/>
              </w:rPr>
              <w:t>Познавательные</w:t>
            </w:r>
            <w:r w:rsidRPr="002B4241">
              <w:rPr>
                <w:rFonts w:ascii="Times New Roman" w:eastAsia="Calibri" w:hAnsi="Times New Roman" w:cs="Times New Roman"/>
              </w:rPr>
              <w:t xml:space="preserve"> - </w:t>
            </w:r>
            <w:r w:rsidRPr="002B4241">
              <w:rPr>
                <w:rFonts w:ascii="Times New Roman" w:eastAsia="Calibri" w:hAnsi="Times New Roman" w:cs="Times New Roman"/>
                <w:iCs/>
              </w:rPr>
              <w:t xml:space="preserve">узнавать, называть и определять объекты и явления окружающей действительности в соответствии с содержанием учебных предметов.      </w:t>
            </w:r>
            <w:r w:rsidRPr="002B4241">
              <w:rPr>
                <w:rFonts w:ascii="Times New Roman" w:eastAsia="Calibri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eastAsia="Calibri" w:hAnsi="Times New Roman" w:cs="Times New Roman"/>
                <w:iCs/>
              </w:rPr>
              <w:t xml:space="preserve"> - составлять план и последовательность действий                               </w:t>
            </w:r>
            <w:r w:rsidRPr="002B4241">
              <w:rPr>
                <w:rFonts w:ascii="Times New Roman" w:eastAsia="Calibri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eastAsia="Calibri" w:hAnsi="Times New Roman" w:cs="Times New Roman"/>
                <w:iCs/>
              </w:rPr>
              <w:t xml:space="preserve"> - </w:t>
            </w:r>
            <w:r w:rsidRPr="002B4241">
              <w:rPr>
                <w:rFonts w:ascii="Times New Roman" w:eastAsia="NewtonCSanPin-Regular" w:hAnsi="Times New Roman" w:cs="Times New Roman"/>
              </w:rPr>
              <w:t>строить монологичное высказывание.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разборе предложений по членам предложений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разбирать предложения по членам предложений, обогащение словарного запаса обучающихся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Основа предложения, главные и второстепенные члены предложения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устанавливать связь слов в предложении.                   </w:t>
            </w: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:</w:t>
            </w:r>
            <w:r w:rsidRPr="002B4241">
              <w:rPr>
                <w:rFonts w:ascii="Times New Roman" w:hAnsi="Times New Roman" w:cs="Times New Roman"/>
                <w:b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находить грамматическую  основу предложения.</w:t>
            </w:r>
            <w:r w:rsidRPr="002B4241">
              <w:rPr>
                <w:rFonts w:ascii="Times New Roman" w:hAnsi="Times New Roman" w:cs="Times New Roman"/>
                <w:b/>
              </w:rPr>
              <w:t xml:space="preserve">                                            Навык</w:t>
            </w:r>
            <w:r w:rsidRPr="002B4241">
              <w:rPr>
                <w:rFonts w:ascii="Times New Roman" w:hAnsi="Times New Roman" w:cs="Times New Roman"/>
              </w:rPr>
              <w:t>: соотнесение предложений со схемой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школе.</w:t>
            </w:r>
          </w:p>
        </w:tc>
      </w:tr>
      <w:tr w:rsidR="00C04B20" w:rsidRPr="002B4241" w:rsidTr="000C4B43">
        <w:trPr>
          <w:trHeight w:val="76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Простое и сложное предложение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учащимся общее представление о простом и сложном предложении, учить различать простое и сложное предложение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Простое предложение, грамматическая основа, сложное предложение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различать простое и сложное предложения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находить грамматическую  основу сложного предложения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самостоятельная работа с заданиями учебника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формировать учебную задачу, применять установленные правила;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 </w:t>
            </w:r>
            <w:r w:rsidRPr="002B4241">
              <w:rPr>
                <w:rFonts w:ascii="Times New Roman" w:hAnsi="Times New Roman" w:cs="Times New Roman"/>
              </w:rPr>
              <w:t>уметь просить помощи, адекватно использовать речь для планирования и регуляции своей деятельности, строить понятные для партнёра высказывания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ставить новые учебные задачи в сотрудничестве с учителем.</w:t>
            </w:r>
          </w:p>
        </w:tc>
      </w:tr>
      <w:tr w:rsidR="00C04B20" w:rsidRPr="002B4241" w:rsidTr="000C4B43">
        <w:trPr>
          <w:trHeight w:val="117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определении простых и сложных предложени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Словосочетание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умение устанавливать связь слов с словосочетании, находить главное и зависимое слово,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Словосочетание, главное  и зависимое слово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находить главное и зависимое слово в словосочетаниях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 xml:space="preserve"> составлять схемы словосочетаний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правильно выполнять полный разбор предложения по членам согласно Памятки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 деятельности;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уметь просить помощи, обращаться за помощью, задавать вопросы, строить понятные для партнёра высказывания.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 договариваться о распределении функций и ролей в совместной деятельности.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В.Д.Поленова «Золотая осень»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умение составлять описательный текст по репродукции картины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Репродукция, пейзаж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 использовать вопросы для составления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высказывать свои впечатления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безошибочное написание описательного текста по картине. 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 деятельности;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вопросы, строить понятные для </w:t>
            </w:r>
            <w:r w:rsidRPr="002B4241">
              <w:rPr>
                <w:rFonts w:ascii="Times New Roman" w:hAnsi="Times New Roman" w:cs="Times New Roman"/>
                <w:u w:val="single"/>
              </w:rPr>
              <w:t>партнёра высказывания.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0C4B4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17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  №2 по теме «Предложение»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«Осенью»</w:t>
            </w:r>
            <w:r w:rsidR="00FF14B3" w:rsidRPr="002B4241">
              <w:rPr>
                <w:rFonts w:ascii="Times New Roman" w:hAnsi="Times New Roman" w:cs="Times New Roman"/>
                <w:b/>
              </w:rPr>
              <w:t>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Применять полученные знания на практике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Текст, типы текстов, заголовок, главная мысль, словосочетания, диалог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 о</w:t>
            </w:r>
            <w:r w:rsidRPr="002B4241">
              <w:rPr>
                <w:rFonts w:ascii="Times New Roman" w:hAnsi="Times New Roman" w:cs="Times New Roman"/>
              </w:rPr>
              <w:t>пределят</w:t>
            </w:r>
            <w:r w:rsidRPr="002B4241">
              <w:rPr>
                <w:rFonts w:ascii="Times New Roman" w:hAnsi="Times New Roman" w:cs="Times New Roman"/>
                <w:b/>
              </w:rPr>
              <w:t xml:space="preserve">ь </w:t>
            </w:r>
            <w:r w:rsidRPr="002B4241">
              <w:rPr>
                <w:rFonts w:ascii="Times New Roman" w:hAnsi="Times New Roman" w:cs="Times New Roman"/>
              </w:rPr>
              <w:t>тип  текста, цель высказывания и интонацию предложения</w:t>
            </w:r>
            <w:r w:rsidRPr="002B4241">
              <w:rPr>
                <w:rFonts w:ascii="Times New Roman" w:hAnsi="Times New Roman" w:cs="Times New Roman"/>
                <w:b/>
              </w:rPr>
              <w:t xml:space="preserve">                          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разбор предложений по членам, грамотная постановка знаков препинания в сложном предложении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обработка информации, осознанное и правильное чтение и написание;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громкоречевой форме.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Слово в языке и речи (19 ч.)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18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i/>
              </w:rPr>
              <w:t>Работа над ошибками.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 и его лексическое значение. Слова однозначные и многозначные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представления учащихся о слове и его лексическом значении, об однозначных и многозначных словах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Слово, лексическое значение, слова однозначные,слова многознач- ные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определять лексическое значение слов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 xml:space="preserve"> распознавать однозначные и многозначные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работа со схемой 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обработка информации, осознанное и правильное чтение и написание;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громкоречевой и письменной форме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ind w:right="-105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школе, 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19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Синонимы и антонимы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умении распознавать в речи слова синонимы и антонимы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Синонимы, антонимы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распознавать в речи синонимы и антонимы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подбирать необходимые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работа со словарем,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уметь </w:t>
            </w:r>
            <w:r w:rsidRPr="002B4241">
              <w:rPr>
                <w:rFonts w:ascii="Times New Roman" w:hAnsi="Times New Roman" w:cs="Times New Roman"/>
              </w:rPr>
              <w:t>обращаться за помощью, задавать вопросы, строить понятные для партнёра высказывания.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здоровьесберегающего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20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Омонимы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учащимся первое представление об омонимах, учить  находить такие слова в речи, узнавать их среди других лексических групп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Лексическое значении, омонимы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 находить омонимы в устной и письменной речи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выяснять лексической значение слов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работа со словарем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 xml:space="preserve">уметь обращаться за помощью, задавать вопросы, строить понятные для партнёра высказывания.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здоровьесберегающего поведения,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21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 и словосочетание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Дать учащимся представление о словосочетании, показать сходство и различие слова и словосочетания,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Слово, словосочетание, главное, зависимое слово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Знание:</w:t>
            </w:r>
            <w:r w:rsidRPr="002B4241">
              <w:rPr>
                <w:rFonts w:ascii="Times New Roman" w:hAnsi="Times New Roman" w:cs="Times New Roman"/>
              </w:rPr>
              <w:t xml:space="preserve">  словосочетание как сложное название предметов (действий, признаков)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находить в словосочетании  главное и зависимое слово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уметь обращаться за помощью, задавать вопросы, строить понятные для партнёра высказывания.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22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Устойчивые словосочетания слов (фразеологизмы)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представление об устойчивых сочетаниях слов (фразеологизмах),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Устойчивые словосочетания, фразеологизм, фразеологический словарь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>что такое фразеологизмы, соотнесение их с рисунками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замечать в речи фразеологизмы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работа со словарем, умение находить лексические значения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рефлексию способов и условий действий, смысловое чтение;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уметь использовать речь для регуляции своего действия.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здоровьесберегающе-го поведения,  адекватно воспринимать предложения учителей, товарищей по исправлению допущенных ошибок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Подробное изложение после зрительного восприятия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(упр. 88 с.52)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умения учащихся определять тип, тему текста и его частей; подбирать заголовок к тексту, передавать содержание текста с использованием тех средств выразительности, которые даны в тексте-образце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Изложение, тема, главная мысль,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определение темы частей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нахождение фрагментов частей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составление текста и его проверка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развивать рефлексию способов и условий действий, смысловое чтение;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 xml:space="preserve">уметь использовать речь для регуляции своего действия.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здоровьесберегающего поведения, стабилизация эмоционального состояния для решения различных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24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Части речи и их значение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знания учащихся об изученных частях речи, их роли в  речи,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Части речи. Имя существитель-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ное, </w:t>
            </w:r>
          </w:p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прилагательное,  глагол,  местоимение.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слова с непроверяемыми написаниями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распознавать части речи с опорой на таблицу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разбор предложений по членам предложений, по частям речи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произвольно строить свои сообщения, анализировать информацию.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уметь использовать речь для регуляции своего действия.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25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существительное. Местоимение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представление учащихся о признаках имен существительных и местоимений , учить различать эти части речи и правильно  употреблять их в речи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существительное, местоимение.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классификация частей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определять грамматические признаки  частей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замена имен существительных местоимением, написание имен собственных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Осознание ответственности за общее благополучие, осознание своей этнической принадлежности, ценностное отношение к природному миру. 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26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Имя прилагательное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и уточнить представление учащихся о признаках имен прилагательных  , их роли в речи,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прилагательное, слова-синонимы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устанавливать связь имен прилагательных с именами существительными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различать оттенки значений имен прилагательных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отгадывание загадок с именами прилагательными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за общее благополучие, осознание своей этнической принадлежности, уважительное отношение к чужому мнению.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27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и уточнить представление учащихся о глаголе как части речи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Глагол, словосочетание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определение роли глаголов в тексте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определение глаголов по вопросам и по обобщенному лексическому значению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написание слов с непроверяемыми написаниями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Готовность следовать нормам природоохранного нерасточительного здоровьесберегающего поведения, принятие образа «хорошего» ученика.</w:t>
            </w:r>
          </w:p>
        </w:tc>
      </w:tr>
      <w:tr w:rsidR="00C04B20" w:rsidRPr="002B4241" w:rsidTr="00B90FB6">
        <w:trPr>
          <w:trHeight w:val="2604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28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числительное как часть речи.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Дать учащимся общее представление об особенностях имени числительного как части речи; 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числительное, количество предметов, порядок при счете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научится  определять имена числительные по  обобщенному лексическому значению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>. Объяснить значение имен прилагательных в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 xml:space="preserve"> запись по памяти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Мотивация учебной деятельности, готовность следовать нормам природоохранного нерасточительного здоровьесберегающего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29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Уточнить  представление учащихся о признаках однокоренных слов, воспроизвести знания об одинаковом написании корня в однокоренных словах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однокоренные слова. Лексическое значение слов.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распознавать однокоренные слова, выделять в них корень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 xml:space="preserve">распознавать однокоренные слова в тексте и самостоятельно их записывать ,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различать, сравнивать однокоренные слова и слова-синонимы, слова с омонимичными корнями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Навыки сотрудничества в разных ситуациях, умение не создавать конфликтов и находить выходы из спорных ситуаций,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30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 и слог. Гласные звуки и буквы.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знания учащихся о гласных звуках и буквах, их обозначающих,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Гласные звуки, буквы. Звуки ударные, безударные. Слог.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различать слово и слог, букву и звук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правильно определять количество слогов в словах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определение буквы для обозначения безударного гласного звука в словах.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строить понятные для партнёра высказывания, умение слушать собеседника.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ученика», концентрация воли для преодоления интеллектуальных затруднений.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31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Согласные звуки и буквы.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учащихся о согласных звуках и буквах, обозначающих согласные звуки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Звуки согласные, парные, непарные, звонкие, глухие, твердые, мягкие.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согласные звуки и буквы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работа с таблицей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написание буквосочетаний с шипящими согласными звуками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ученика», навыки 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C04B20" w:rsidRPr="002B4241" w:rsidTr="00B90FB6">
        <w:trPr>
          <w:trHeight w:val="3353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32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Звонкие и глухие согласные звуки. Разделительный мягкий знак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Совершенствовать умение учащихся правильно обозначать на письме парные по глухости-звонкости согласные звуки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ind w:right="-108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Буквосочетание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Звуко-буквенный разбор.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определять качественную характеристику гласных и согласных звуков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наличие в словах изученные орфограммы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подбирать проверочные слова с заданной орфограммой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33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 128 с.70)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определять тему текста и его частей, подбирать языковой материал соответственно вопросам плана , последовательно излагать содержание текста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Текст, части текста. Тема. Заголовок. Описание.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определение типа текста, его структуры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писать  изложение в соответствии с поставленной задачей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смысловое чтение, подведение под понятие на основе распознавания объектов.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34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Обобщение и закрепление изученного. </w:t>
            </w:r>
            <w:r w:rsidRPr="002B4241">
              <w:rPr>
                <w:rFonts w:ascii="Times New Roman" w:hAnsi="Times New Roman" w:cs="Times New Roman"/>
                <w:b/>
              </w:rPr>
              <w:t>Знакомство с проектом « Рассказ о слове».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умение распознавать части речи , подбирать однокоренные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Слово, лексическое значение. Омонимы. Части речи. Однокоренные слова.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Корень слова.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выявление и исправление ошибок изложения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распознавать части речи и подбирать однокоренные слова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звуко-буквенный разбор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35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«Рассказ о слове»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Воспроизвести знания учащихся о гласных звуках и буквах, их обозначающих,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развивать эстетические потребности, ценности и чувства.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 №3 по теме «Слово в языке и речи»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Применять полученные знания на практике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Слово, части речи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 о</w:t>
            </w:r>
            <w:r w:rsidRPr="002B4241">
              <w:rPr>
                <w:rFonts w:ascii="Times New Roman" w:hAnsi="Times New Roman" w:cs="Times New Roman"/>
              </w:rPr>
              <w:t>пределят</w:t>
            </w:r>
            <w:r w:rsidRPr="002B4241">
              <w:rPr>
                <w:rFonts w:ascii="Times New Roman" w:hAnsi="Times New Roman" w:cs="Times New Roman"/>
                <w:b/>
              </w:rPr>
              <w:t xml:space="preserve">ь </w:t>
            </w:r>
            <w:r w:rsidRPr="002B4241">
              <w:rPr>
                <w:rFonts w:ascii="Times New Roman" w:hAnsi="Times New Roman" w:cs="Times New Roman"/>
              </w:rPr>
              <w:t xml:space="preserve"> части речи</w:t>
            </w:r>
            <w:r w:rsidRPr="002B4241">
              <w:rPr>
                <w:rFonts w:ascii="Times New Roman" w:hAnsi="Times New Roman" w:cs="Times New Roman"/>
                <w:b/>
              </w:rPr>
              <w:t xml:space="preserve">                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разбор предложений по членам, грамотная постановка знаков препинания в сложном предложении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обработка информации, осознанное и правильное чтение и написание;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громкоречевой форме.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Состав слова (15 ч)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Работа над ошибками. Корень слова.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Уточнить  представление учащихся о признаках понятий «однокоренные слова», «корень слова» 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Однокоренные слова. Корень слова. Общее лексическое значение. 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общее лексическое значение слов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различать однокоренные слова  и выделять в них корень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работа со словарем однокоренных слов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материализованной, гипермедийной, громкоречевой и умственной формах.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Развитие чувства эмпатии, как понимание чувств других людей и сопереживания им.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38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Нахождение корня в слове.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Сложные слова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учащимся представление о чередующихся согласных звуках в корне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 .Чередование согласных, сложные слова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чередование согласных в корне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одинаково писать гласные и согласные в корне  однокоренных слов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подбирать примеры однокоренных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осознанно и правильно строить сообщения в устной  и письменной форме.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материализованной, гипермедийной, громкоречевой и умственной формах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39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Формы слова. Окончание .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распознавать формы одного слова, формировать представление об окончании как об изменяемой части слова, его роли в образовании форм слова, его роли в словосочетании и предложении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Формы слова. Окончание.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 </w:t>
            </w:r>
            <w:r w:rsidRPr="002B4241">
              <w:rPr>
                <w:rFonts w:ascii="Times New Roman" w:hAnsi="Times New Roman" w:cs="Times New Roman"/>
              </w:rPr>
              <w:t>при изменении формы слова лексическое значение остается без изменения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изменять форму слова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связь слов в словосочетании и предложении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40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нахождении окончаний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Обобщить знания учащихся о признаках окончания как части слова, развивать умение находить в слове окончание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Форма слова. Окончание. Нулевое окончание.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формулирование определения окончания, умение выделять окончание, нулевое окончание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 н</w:t>
            </w:r>
            <w:r w:rsidRPr="002B4241">
              <w:rPr>
                <w:rFonts w:ascii="Times New Roman" w:hAnsi="Times New Roman" w:cs="Times New Roman"/>
              </w:rPr>
              <w:t>ахождение в слове окончания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составление предложений из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>Вторая четверть-40 часов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41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знаний о корне и окончании.</w:t>
            </w: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различать однокоренные слова и формы одного слова , составлять из деформированных слов  предложения, из предложений - 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Корень слова. окончание. Формы слова.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>слова с нулевым окончанием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подбор однокоренных слов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 xml:space="preserve">формировать навык работы по алгоритму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этических чувств, прежде всего доброжелательности и эмоционально-нравственной отзывчивости.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42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Приставка. (общее понятие).</w:t>
            </w:r>
            <w:r w:rsidRPr="002B424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учащихся о приставке как значимой части слова, ознакомить с некоторыми приставками, их написанием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слова. Приставка</w:t>
            </w:r>
            <w:r w:rsidRPr="002B424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приставка, ее значение в слове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нахождение приставок в словах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 </w:t>
            </w:r>
            <w:r w:rsidRPr="002B4241">
              <w:rPr>
                <w:rFonts w:ascii="Times New Roman" w:hAnsi="Times New Roman" w:cs="Times New Roman"/>
              </w:rPr>
              <w:t>образование новых глаголов с помощью различных приставок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ставить вопросы, обращаться за помощью.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положительного отношения к обучению.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43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 – значимая часть слова.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учащихся со значением приставок, развивать умение находить приставку в слове, образовывать однокоренные слова с приставками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Однокоренные слова. Корень слова. Приставка 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что нужно сделать, чтобы найти приставку в слове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выделять изучаемые части в слове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нахождение глаголов в тексте, выделение изученных орфограмм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ставить вопросы, обращаться за помощью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положительного отношения к обучению.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44</w:t>
            </w:r>
          </w:p>
          <w:p w:rsidR="00C04B20" w:rsidRPr="002B4241" w:rsidRDefault="00C04B20" w:rsidP="00B90FB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Суффикс (общее понятие)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учащихся о суффиксе как значимой части слова, ознакомить со значением некоторых суффиксов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Однокоренные слова. Корень слова. Окончание . Суффикс.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 </w:t>
            </w:r>
            <w:r w:rsidRPr="002B4241">
              <w:rPr>
                <w:rFonts w:ascii="Times New Roman" w:hAnsi="Times New Roman" w:cs="Times New Roman"/>
              </w:rPr>
              <w:t>формулировать определение суффикса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 </w:t>
            </w:r>
            <w:r w:rsidRPr="002B4241">
              <w:rPr>
                <w:rFonts w:ascii="Times New Roman" w:hAnsi="Times New Roman" w:cs="Times New Roman"/>
              </w:rPr>
              <w:t>находить в словах суффиксы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 подбор родственных слов,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ставить вопросы, обращаться за помощью, формулировать собственное мнение и позицию.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Формирование положительного отношения к обучению.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Образование слов с помощью суффиксов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умении учащихся находить в словах суффиксы и другие значащие  части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Суффикс. Уменьшительно-ласкательное и увеличительное  значение суффиксов.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формулировать определение суффикса и объяснять его значение в слове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находить суффиксы в словах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Навык:  </w:t>
            </w:r>
            <w:r w:rsidRPr="002B4241">
              <w:rPr>
                <w:rFonts w:ascii="Times New Roman" w:hAnsi="Times New Roman" w:cs="Times New Roman"/>
              </w:rPr>
              <w:t>написание слов с пропущенными известными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Эстетические потребности, ценности и чувства,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А.А.Рылова «В голубом просторе»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Написание по репродукции картины  сочинения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Текст-описание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анализ содержания картины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высказывать свое отношение к картине, составлять (под руководством учителя) по картине описательный 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безошибочное написание сочинения, умение работать со словарем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решения, вносить необходимые коррективы в действие после  его завершения на основе его оценки и учета сделанных ошибок.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деятельности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Адекватно воспринимать предложения учителя и товарищей по исправлению допущенных ошибок.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Основа слова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учащихся об основе слова,  развивать умение нахождения основы в словах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Окончание. Основа слова.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 xml:space="preserve">  как найти и выделить основу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работать со словообразовательным словарем, работать с форзацем учебника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написание слов с непроверяемыми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материализованной, гипермедийной, громкоречевой и умственной формах.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Целостный, социально ориентированный взгляд на мир в единстве и разнообразии природы, народов, культур и религий.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Самостоятельная и личная ответственность за свои поступки.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разборе слов по составу.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Систематизировать знания учащихся о значимых частях слова, развивать умение находить в слове значимые части, находить слово по заданной модели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Однокоренные слова. Разбор слов по составу.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слова с непроверяемым написанием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проводить разбор слов по составу, пользуясь Памяткой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 </w:t>
            </w:r>
            <w:r w:rsidRPr="002B4241">
              <w:rPr>
                <w:rFonts w:ascii="Times New Roman" w:hAnsi="Times New Roman" w:cs="Times New Roman"/>
              </w:rPr>
              <w:t>формирование навыка моделирования сло</w:t>
            </w:r>
            <w:r w:rsidRPr="002B424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решения, предвосхищать результат.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знаково-символические средства, в том числе модели и схемы для решения задач.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достижения; осуществлять взаимный контроль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Экологическая культура: ценностное отношение к природному миру, самостоятельность и личная ответственность за свои поступки.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Изложение повествовательного текста.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 191 с.99)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Совершенствовать умения определять тему и главную мысль, подбирать названия к тексту, соотносить части текста с данным планом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Текст. Главная мысль. План текста.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использование авторских средств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записывать слова и предложения после их предваритель-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ного разбора</w:t>
            </w:r>
            <w:r w:rsidRPr="002B4241">
              <w:rPr>
                <w:rFonts w:ascii="Times New Roman" w:hAnsi="Times New Roman" w:cs="Times New Roman"/>
                <w:b/>
              </w:rPr>
              <w:t xml:space="preserve"> , </w:t>
            </w:r>
            <w:r w:rsidRPr="002B4241">
              <w:rPr>
                <w:rFonts w:ascii="Times New Roman" w:hAnsi="Times New Roman" w:cs="Times New Roman"/>
              </w:rPr>
              <w:t>последовательно и подробно излагать мысль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грамотное написание текста и проверка трудных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формулировать собственное мнение и позицию, строить монологическое высказывание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начальные навыки адаптации в динамично изменяющемся мире.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 №4 по теме «Состав слова»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Применять полученные знания на практике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Слово, состав слова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 о</w:t>
            </w:r>
            <w:r w:rsidRPr="002B4241">
              <w:rPr>
                <w:rFonts w:ascii="Times New Roman" w:hAnsi="Times New Roman" w:cs="Times New Roman"/>
              </w:rPr>
              <w:t>пределят</w:t>
            </w:r>
            <w:r w:rsidRPr="002B4241">
              <w:rPr>
                <w:rFonts w:ascii="Times New Roman" w:hAnsi="Times New Roman" w:cs="Times New Roman"/>
                <w:b/>
              </w:rPr>
              <w:t xml:space="preserve">ь  части слова                          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разбор слов по составу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обработка информации, осознанное и правильное чтение и написание;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в громкоречевой форме.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Самоопределение позиции школьника на основе положительного отношения к школе.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«Семья слов»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Анализ написания изложения, проверить знания учащихся по разбору слов по составу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Однокоренные слова. Части слова. Разбор слов по составу.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 слова однокоренные и неоднокоренные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находить в словах известные части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 </w:t>
            </w:r>
            <w:r w:rsidRPr="002B4241">
              <w:rPr>
                <w:rFonts w:ascii="Times New Roman" w:hAnsi="Times New Roman" w:cs="Times New Roman"/>
              </w:rPr>
              <w:t>безошибочное написание работы,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проверять результаты своей работы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самостоятельно создавать алгоритмы деятельности при решении проблем различного характера.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приёмы решения задач.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Правописание частей слова (29 ч)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Орфограммы в  значимых частях слова.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общее представление о том, что орфограммы могут быть в любой части слова м написание их надо проверять  либо запоминать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Орфограмма, значимые части слова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написание орфограммы в любой части слова,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выделять части слова, умение пользоваться таблицей для нахождения орфограммы и ее проверки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 </w:t>
            </w:r>
            <w:r w:rsidRPr="002B4241">
              <w:rPr>
                <w:rFonts w:ascii="Times New Roman" w:hAnsi="Times New Roman" w:cs="Times New Roman"/>
              </w:rPr>
              <w:t>воспроизвести знания об изученных правилах письма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преобразовывать практическую задачу в познавательную; предвосхищать результат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формулировать собственное мнение и позицию; задавать вопросы.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Два способа проверки слов с безударными гласными в корне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Воспроизвести знания учащихся о способах проверки безударной гласной в корне слова, развивать умение находить безударную гласную в корне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000000"/>
              </w:rPr>
            </w:pP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000000"/>
              </w:rPr>
            </w:pP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однокоренные слова, форма слова, ударение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в словах наличие изученных и изучаемых орфограмм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формирование умения ставить перед собой орфографическую задачу, определять пути ее решения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подбор проверочных слов, ударение в слове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задач; передача информации устным и письменным способами;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определять цели, функции участников, способов взаимодействия.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Гуманистическое сознание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слов с безударными гласными в корне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B4241">
              <w:rPr>
                <w:rFonts w:ascii="Times New Roman" w:hAnsi="Times New Roman" w:cs="Times New Roman"/>
                <w:bCs/>
              </w:rPr>
              <w:t>Развивать умение определять и писать слова с проверяемыми и не проверяемыми ударением гласными в корне, подбирать проверочные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ударение, безударная гласная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подбирать проверочные слова с заданной орфограммой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объяснять, доказывать правильность написания слов с изучаемой орфограммой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безошибочный подбор проверочного слова, постановка ударения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общие приемы решения задач; поиск и выделение необходимой информации из рисунков и схем;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C04B20" w:rsidRPr="002B4241" w:rsidTr="00B90FB6">
        <w:trPr>
          <w:trHeight w:val="1486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pStyle w:val="af3"/>
              <w:rPr>
                <w:sz w:val="22"/>
                <w:szCs w:val="22"/>
              </w:rPr>
            </w:pPr>
            <w:r w:rsidRPr="002B4241">
              <w:rPr>
                <w:sz w:val="22"/>
                <w:szCs w:val="22"/>
              </w:rPr>
              <w:t>Правописание слов с двумя безударными гласными в корне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подбирать проверочные слова для слов с двумя безударными гласными в корне, распознавать и правильно писать слова с проверяемыми и не проверяемыми ударением безударными гласными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безударная гласная, проверяемое и проверочное слово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 </w:t>
            </w:r>
            <w:r w:rsidRPr="002B4241">
              <w:rPr>
                <w:rFonts w:ascii="Times New Roman" w:hAnsi="Times New Roman" w:cs="Times New Roman"/>
              </w:rPr>
              <w:t>слова старославянского происхождения и их «следы» в русском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язык</w:t>
            </w:r>
            <w:r w:rsidRPr="002B4241">
              <w:rPr>
                <w:rFonts w:ascii="Times New Roman" w:hAnsi="Times New Roman" w:cs="Times New Roman"/>
                <w:b/>
              </w:rPr>
              <w:t>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подбирать проверочные слова для слов с безударными гласными в корне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работа с о страничкой для любознательных, формирование уважительного отношения у языку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извлечение необходимой информации из различных источников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строить монологичное высказывание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Умение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Написание слов с проверяемыми и непроверяемыми безударными гласными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правильно писать безударные гласные в корне, обосновывать правильность написанного, наблюдать над историческим чередованием звуков в русском языке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безударная гласная, проверяемое и проверочное слово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находить и отмечать в словах изучаемую орфограмм</w:t>
            </w:r>
            <w:r w:rsidRPr="002B4241">
              <w:rPr>
                <w:rFonts w:ascii="Times New Roman" w:hAnsi="Times New Roman" w:cs="Times New Roman"/>
                <w:b/>
              </w:rPr>
              <w:t>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обозначение буквой безударного гласного в корне слова, составление текста из деформированных предложений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объяснять и доказывать правильность выполнения заданного, обсуждать алгоритм действия в практической деятельности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Принятие образа «хорошего ученика»</w:t>
            </w:r>
          </w:p>
          <w:p w:rsidR="00C04B20" w:rsidRPr="002B4241" w:rsidRDefault="00C04B20" w:rsidP="00B90FB6">
            <w:pPr>
              <w:jc w:val="both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Оценка, </w:t>
            </w:r>
          </w:p>
          <w:p w:rsidR="00C04B20" w:rsidRPr="002B4241" w:rsidRDefault="00C04B20" w:rsidP="00B90FB6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учёт позиции собеседника (партнера),</w:t>
            </w:r>
          </w:p>
          <w:p w:rsidR="00C04B20" w:rsidRPr="002B4241" w:rsidRDefault="00C04B20" w:rsidP="00B90FB6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организация и осуществление сотрудничества </w:t>
            </w:r>
          </w:p>
          <w:p w:rsidR="00C04B20" w:rsidRPr="002B4241" w:rsidRDefault="00C04B20" w:rsidP="00B90FB6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кооперация с учителем и сверстниками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Способы проверки слов  с парными глухими и звонкими  в корне в корне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B4241">
              <w:rPr>
                <w:rFonts w:ascii="Times New Roman" w:hAnsi="Times New Roman" w:cs="Times New Roman"/>
                <w:bCs/>
              </w:rPr>
              <w:t>Воспроизвести знания учащихся об обозначении буквой парного  по глухости-звонкости согласного звука в корне слова, о способах подбора проверочного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парные согласные по глухости-звонкости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знания о парных по глухости-звонкости согласных звуков в корне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писать слова на изучаемое правило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Навык:</w:t>
            </w:r>
            <w:r w:rsidRPr="002B4241">
              <w:rPr>
                <w:rFonts w:ascii="Times New Roman" w:hAnsi="Times New Roman" w:cs="Times New Roman"/>
              </w:rPr>
              <w:t xml:space="preserve">  работа с орфографическим словарем,  обозначение согласного звука буквой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рефлексия способов и условий действий; анализ информации;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слов с парными глухими и звонкими  в корне в корне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на слух и зрительно находить изученные орфограммы  в слове, проверять написание слов с парными по глухости-звонкости согласными в корне  и правильно записывать такие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орфограмма, парные согласные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группировать  слова по типу орфограммы и по месту орфограммы в слове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находить зрительно и на слух изученные орфограммы  и  безошибочное написание слов, составление рассказа на тему «Первый снег»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безошибочное списывание текста, звукобуквенный разбор слов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применять установленные правила в планировании способа решения; адекватно воспринимать предложение учителя и товарищей по исправлению допущенных ошибок;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рефлексия способов и условий действий; анализ информации;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написании слов с парными по глухости-звонкости согласными в корне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обозначать буквой парный по глухости-звонкости согласный звук, обобщить знания о способах  подбора проверочных слов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парные согласные, чередование согласных в корне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группировка слов по типу орфограммы и по месту орфограммы в слове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 xml:space="preserve">обозначать буквой парный согласный в корне, приводить примеры слов с изучаемой орфограммой,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 </w:t>
            </w:r>
            <w:r w:rsidRPr="002B4241">
              <w:rPr>
                <w:rFonts w:ascii="Times New Roman" w:hAnsi="Times New Roman" w:cs="Times New Roman"/>
              </w:rPr>
              <w:t>осуществлять самоконтроль и взаимоконтроль при проверке выполнения письменной работы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составлять план и последовательность действий и предвосхищать результат;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задавать вопросы, формулировать собственное мнение и позицию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ответственность человека за общее благополучие.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«Клесты»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определять тему текста и его частей, подбирать языковой материал соответственно вопросам плана , последовательно излагать содержание текста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Текст, части текста. Тема. Заголовок. Описание.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определение типа текста, его структуры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писать  изложение в соответствии с поставленной задачей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смысловое чтение, подведение под понятие на основе распознавания объектов.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слов с непроизносимым согласными в корне слова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правильно подбирать однокоренные слова для проверки слов с непроизносимыми согласными в корне, ознакомить со словами, имеющими сочетание  -сн-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Непроизносимые согласные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слова с непроверяемым написанием(чувство, лестница и т.д.)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подбирать однокоренные слова для проверки слов с непроизносимыми согласными, умение писать слова с сочетанием -сн-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 </w:t>
            </w:r>
            <w:r w:rsidRPr="002B4241">
              <w:rPr>
                <w:rFonts w:ascii="Times New Roman" w:hAnsi="Times New Roman" w:cs="Times New Roman"/>
              </w:rPr>
              <w:t>подбор проверочных слов, разбор предложений по членам предложения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Этические чувства, прежде всего доброжелательность и эмоционально- нравственная отзывчивость.</w:t>
            </w:r>
          </w:p>
        </w:tc>
      </w:tr>
      <w:tr w:rsidR="00C04B20" w:rsidRPr="002B4241" w:rsidTr="00B90FB6">
        <w:trPr>
          <w:trHeight w:val="117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написании слов с непроверяемой согласной в корне слов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Сопоставить правила правописания слов с непроизносимыми согласными и парными по глухости-звонкости согласными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группировать слова по типу орфограммы, по месту орфограммы в слове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правильность написания текста, находить и исправлять ошибки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разбор слопри написании диктантав по составу, разбор предложений по членам предложений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сличать способ действия и его результат с заданным эталоном с целью обнаружения отклонений и отличий от эталона;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самостоятельно создавать и формулировать познавательную цель;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договариваться о распределении функций и ролей в совместной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Гуманистическое сознание, осознание ответственности человека за общее благополучие.</w:t>
            </w:r>
          </w:p>
        </w:tc>
      </w:tr>
      <w:tr w:rsidR="00C04B20" w:rsidRPr="002B4241" w:rsidTr="00B90FB6">
        <w:trPr>
          <w:trHeight w:val="196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Сопоставление правил правописания слов с непроизносимыми согласными и согласными парными по глухости -звонкости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Слова с удвоенными согласные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учащихся о написании слов с удвоенными согласными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Орфограмма, лексическое значение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с  удвоенными согласными, контролировать правильность записи текста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сопоставление слов, различных  по смыслу, но сходных в произношении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</w:t>
            </w:r>
            <w:r w:rsidRPr="002B4241">
              <w:rPr>
                <w:rFonts w:ascii="Times New Roman" w:hAnsi="Times New Roman" w:cs="Times New Roman"/>
              </w:rPr>
              <w:t>: работа с орфографическим словарем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Принятие образа «хорошего» ученика, ценностное отношение к природному миру.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слов с удвоенными согласными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Обогатить словарь учащихся словами с удвоенными согласными, развивать умение различать двойные согласные в разных частях слова и записывать слова с двойными согласными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 xml:space="preserve">образование однокоренных слов с суффиксом –н-, распределение  слов по группам в зависимости от места нахождения двойных согласных в слове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этапы своей работы, совершенствовать умение разбирать слова по составу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 xml:space="preserve">изменение форм слова, запоминание данных форм, составление предложений из словосочетаний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составлять план и последовательность действий и предвосхищать результат;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Адекватная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мотивация, осознание ответственности, адаптация поведения в детском коллективе; самостоятельная и личная ответственность за свои поступки, установка на здоровый образ жизни.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В.М.Васнецова  «Снегурочка»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B4241">
              <w:rPr>
                <w:rFonts w:ascii="Times New Roman" w:hAnsi="Times New Roman" w:cs="Times New Roman"/>
                <w:bCs/>
              </w:rPr>
              <w:t>Учить рассматривать картину, составлять по ней  описательный текст, высказывать свое отношение к картине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Структура текста, тема 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учиться высказывать свое отношение к картине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воспроизвести содержание картины, высказать впечатление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запись 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диктант№5 по теме «Правописание корней слова»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умение учащихся писать слова с парными по глухости-звонкости согласными и  безударными гласными в корне, развивать умение воспринимать сюжетный рисунок , определять его тему, передавать содержание рисунка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определять  наличие в словах изучаемых и изученных орфограмм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находить и отмечать орфограммы в словах, подбирать поверочные слова, определение значений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Навык:</w:t>
            </w:r>
            <w:r w:rsidRPr="002B4241">
              <w:rPr>
                <w:rFonts w:ascii="Times New Roman" w:hAnsi="Times New Roman" w:cs="Times New Roman"/>
              </w:rPr>
              <w:t xml:space="preserve">  разбор предложений по  членам предложения,  составление текста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Регулятивные: осуществлять итоговый и пошаговый контроль по результату;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Познавательные: использовать общие приёмы решения задач, анализ информации.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Коммуникативные: определять общую цель и пути её достижения, строить монологическое высказывание.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Анализ  диктанта. Правописание приставок и суффиксов. Суффиксы –ик\-ек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Воспроизвести знания учащихся о  суффиксах и приставках как значимых частей слова, сформировать общее представление о правописании суффиксов и приставок, познакомить с правописанием суффиксов –ик-\ -ек-.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суффикс, значение слов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с суффиксами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: группировать слова по типу орфограммы, различать значение слов с различными суффиксами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списывание текста, разбор слов по составу и разбор предложений по членам предложения.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правописании суффиксов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Совершенствовать навык правописания суффиксов в словах, познакомить с правописанием суффикса –ок -после шипящих под ударением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Корень, суффикс, приставка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 слова с суффиксом –ок- послн шипящих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употреблять изученные правила письма ,контролировать этапы своей работы.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письмо по памяти, различие лексических значений слов, работа со словарем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преобразовывать практическую задачу в познавательную; предвосхищать результат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приемы решения задач; поиск и выделение необходимой информации из рисунков и схем;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формулировать собственное мнение и позицию; задавать вопросы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слов с приставками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 xml:space="preserve">Ознакомить с правописанием приставок, оканчивающихся на согласный звук, правописание приставок, имеющих гласные </w:t>
            </w:r>
            <w:r w:rsidRPr="002B4241">
              <w:rPr>
                <w:rFonts w:ascii="Times New Roman" w:hAnsi="Times New Roman" w:cs="Times New Roman"/>
                <w:b/>
                <w:i/>
                <w:color w:val="000000"/>
              </w:rPr>
              <w:t>о</w:t>
            </w:r>
            <w:r w:rsidRPr="002B4241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Pr="002B4241">
              <w:rPr>
                <w:rFonts w:ascii="Times New Roman" w:hAnsi="Times New Roman" w:cs="Times New Roman"/>
                <w:b/>
                <w:i/>
                <w:color w:val="000000"/>
              </w:rPr>
              <w:t>а</w:t>
            </w:r>
            <w:r w:rsidRPr="002B4241">
              <w:rPr>
                <w:rFonts w:ascii="Times New Roman" w:hAnsi="Times New Roman" w:cs="Times New Roman"/>
                <w:color w:val="000000"/>
              </w:rPr>
              <w:t xml:space="preserve">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 группы приставок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 написанию приставок, оканчивающихся на парный по глухости-звонкости согласный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выполнять звукобуквенный анализ слов, выделять в словах приставки, понимать значения, вносимые приставками в слово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демонстрировать понимание звуко-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буквенных соотношений, различать и использовать на письме изученные буквы.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правописании значимых частей слова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писать гласные и согласные в разных частях слова, совершенствовать навык выделять значимые части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суффикс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с орфограммами в различных частях слова 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правильность записи слов, находить и исправлять ошибки, аргументировать свои записи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 </w:t>
            </w:r>
            <w:r w:rsidRPr="002B4241">
              <w:rPr>
                <w:rFonts w:ascii="Times New Roman" w:hAnsi="Times New Roman" w:cs="Times New Roman"/>
              </w:rPr>
              <w:t>разбор  предложений по членам предложения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формулировать собственное мнение и позицию, строить монологическое высказывание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поведения; осознание ответственности человека за общее благополучие,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</w:rPr>
              <w:t>Упражнение в написании слов с изученными орфограммами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списывать с печатного текста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с изученными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анализировать и записывать  слова с изученными  правилами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демонстрировать понимание звуко-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>буквенных соотношений, различать и использовать на письме изученные правила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формулировать собственное мнение и позицию, строить монологическое высказывание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 278 с. 140)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</w:rPr>
              <w:t>Учить определять тему текста и его частей, подбирать языковой материал соответственно вопросам плана , последовательно излагать содержание текста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Текст, части текста. Тема. Заголовок. Описание.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определение типа текста, его структуры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писать  изложение в соответствии с поставленной задачей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развивать смысловое чтение, подведение под понятие на основе распознавания объектов.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умение слушать собеседника,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Административный контрольный диктант за 1 полугодие </w:t>
            </w:r>
            <w:r w:rsidR="00FF14B3" w:rsidRPr="002B4241">
              <w:rPr>
                <w:rFonts w:ascii="Times New Roman" w:hAnsi="Times New Roman" w:cs="Times New Roman"/>
                <w:b/>
              </w:rPr>
              <w:t>или списывание.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Проверить умение учащихся писать слова с изученными орфограммами, разбирать предложения по членам предложения, разбирать слова по составу, находить слова с изученной орфограммой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изученных орфограмм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применять знания при написании под диктовку, контролировать этапы своей работы.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безошибочное написание под диктовку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 </w:t>
            </w:r>
            <w:r w:rsidRPr="002B4241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ставить и формулировать проблемы.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Анализ контрольного диктанта.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«Составляем орфографический словарь»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Совершенствовать умение работать над ошибками, познакомить учащихся с правилом употребления разделительного твердого знака в словах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определение роли, которую выполняет разделительный твердый знак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работать над ошибками, обосновывать написание слов, подбор примеров на заданную орфограмму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нахождение приставок в словах, образование новых слов при помощи приставок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Приставки и предлоги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Уточнить представление учащихся о приставке и предлоге, их роли в слове (для приставок), в словосочетании и в предложении (для предлогов)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предлог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 с предлогами и приставками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>Умение</w:t>
            </w:r>
            <w:r w:rsidRPr="002B4241">
              <w:rPr>
                <w:rFonts w:ascii="Times New Roman" w:hAnsi="Times New Roman" w:cs="Times New Roman"/>
                <w:color w:val="000000"/>
              </w:rPr>
              <w:t xml:space="preserve"> отличить приставку от предлога, выбор подходящих по смыслу предлогов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написание фразеологизмов, их значение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приставок и предлогов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распознавать приставки и предлоги, находить их в тексте, правильно писать приставки и предлоги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предлог, глагол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 приставками и предлогами,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color w:val="000000"/>
              </w:rPr>
              <w:t>различать на слух приставки и предлоги, умение находить их в тексте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. составление из слов предложений, из предложений текста.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знаково-символические средства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и применять знания, умения  и навыки.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Написание слов с «ъ»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распознавать слова с разделительным твердым знаком и слова с разделительным мягким знаком, формировать умение писать слова с разделительным твердым знаком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Сочетание ши;  прави-ло, шипящие согласные  звуки; парный глухой всегда твердый.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</w:t>
            </w:r>
            <w:r w:rsidRPr="002B4241">
              <w:rPr>
                <w:rFonts w:ascii="Times New Roman" w:hAnsi="Times New Roman" w:cs="Times New Roman"/>
                <w:color w:val="000000"/>
              </w:rPr>
              <w:t>соотносить звучание и написание слова, объяснять случаи расхождения звучания и написания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 xml:space="preserve">, выполнять звукобуквенный анализ слов, употреблять изученные правила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разделительными знаками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rPr>
          <w:trHeight w:val="3622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Разделительные «Ъ» и»Ь» знаки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правильно писать слова с разделительным твердым и мягким знаками,  познакомить с правилом переноса слов с «ъ».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Разделитель-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ные твердый и мягкий знаки,  перенос слов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слова с разделительным твердым знаком, сопоставлять с разделительным мягким знаком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анализировать и записывать  слова с изученными  правилами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демонстрировать понимание звуко-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буквенных соотношений, различать и использовать на письме изученные правила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формулировать собственное мнение и позицию, строить монологическое высказывание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правописании слов с разделительными «ъ» и «ь» знаками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правильно писать слова с разделительным твердым и мягким знаками,  познакомить с правилом переноса слов с «ъ».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предлог, глагол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научатся писать  текст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color w:val="000000"/>
              </w:rPr>
              <w:t>различать на слух приставки и предлоги, умение находить их в тексте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. составление из слов предложений, из предложений текста.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знаково-символические средства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и применять знания, умения  и навыки.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 w:rsidRPr="002B4241">
              <w:rPr>
                <w:rFonts w:ascii="Times New Roman" w:hAnsi="Times New Roman" w:cs="Times New Roman"/>
              </w:rPr>
              <w:t xml:space="preserve"> уметь просить помощи, обращаться за помощью, задавать вопросы.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C04B20" w:rsidRPr="002B4241" w:rsidTr="00B90FB6">
        <w:trPr>
          <w:trHeight w:val="684"/>
        </w:trPr>
        <w:tc>
          <w:tcPr>
            <w:tcW w:w="160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>Третья  четверть -50 часа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rPr>
          <w:trHeight w:val="3417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Учебник  «Русский язык»  часть 2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Уточнить представление учащихся об изученных частях речи, о признаках, по которым можно распознавать части речи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Части речи. Имя </w:t>
            </w:r>
            <w:r w:rsidRPr="002B4241">
              <w:rPr>
                <w:rFonts w:ascii="Times New Roman" w:hAnsi="Times New Roman" w:cs="Times New Roman"/>
                <w:u w:val="single"/>
              </w:rPr>
              <w:t>существитель</w:t>
            </w:r>
            <w:r w:rsidRPr="002B4241">
              <w:rPr>
                <w:rFonts w:ascii="Times New Roman" w:hAnsi="Times New Roman" w:cs="Times New Roman"/>
              </w:rPr>
              <w:t>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воспроизведение знаний о частях речи, об имени существительном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распознавание частей речи по лексическим значениям, классифицировать слова по  частям речи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составление по рисунку текста, определение темы, главной мысли, написание  заголовка; работа с таблицей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rPr>
          <w:trHeight w:val="409"/>
        </w:trPr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color w:val="FF0000"/>
              </w:rPr>
              <w:t>Имя существительное (31 ч)</w:t>
            </w:r>
          </w:p>
        </w:tc>
      </w:tr>
      <w:tr w:rsidR="00C04B20" w:rsidRPr="002B4241" w:rsidTr="00B90FB6">
        <w:trPr>
          <w:trHeight w:val="409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Уточнить представление об обобщенном лексическом значении имен существительных, распознавать имена существительные по обобщенному лексическому значению и по вопросам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 xml:space="preserve">воспроизведение знаний об имени существительном как части речи, анализ и синтез определения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подбирать примеры имен существительным по родовым признакам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.</w:t>
            </w:r>
            <w:r w:rsidRPr="002B4241">
              <w:rPr>
                <w:rFonts w:ascii="Times New Roman" w:hAnsi="Times New Roman" w:cs="Times New Roman"/>
                <w:b/>
              </w:rPr>
              <w:t xml:space="preserve"> Навык:</w:t>
            </w:r>
            <w:r w:rsidRPr="002B4241">
              <w:rPr>
                <w:rFonts w:ascii="Times New Roman" w:hAnsi="Times New Roman" w:cs="Times New Roman"/>
              </w:rPr>
              <w:t xml:space="preserve"> определение лексического значения многозначных слов, распознавание имен существительных среди однокоренных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83</w:t>
            </w:r>
          </w:p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существительное и его роль в речи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 распознавать мена существительные, ставить к ним вопросы, ознакомить с начальной формой имени существительного, развивать умение составлять текст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Начальная форма имени существитель-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ного, словосочета-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работа со словарными словами, начальная форма имени существительного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ставить вопросы в словосочетаниях ,распознавать имена существительные среди слов других частей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составление и запись текста на заданную тему, контролировать этапы своей работы.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rPr>
          <w:trHeight w:val="148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Одушевленные и неодушевленные имена существительные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Уточнить  представление учащихся об одушевленных и неодушевленных именах существительных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выделять среди имен существительных одушевленные и неодушевленные (по вопросу и значению), знакомство с словами-архаизмами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  <w:color w:val="000000"/>
              </w:rPr>
              <w:t>распознавание и классификация имен существительных по вопросам и признакам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Навык:</w:t>
            </w:r>
            <w:r w:rsidRPr="002B4241">
              <w:rPr>
                <w:rFonts w:ascii="Times New Roman" w:hAnsi="Times New Roman" w:cs="Times New Roman"/>
              </w:rPr>
              <w:t xml:space="preserve"> работа со словарем, подбор синонимов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</w:tr>
      <w:tr w:rsidR="00C04B20" w:rsidRPr="002B4241" w:rsidTr="00B90FB6">
        <w:trPr>
          <w:trHeight w:val="189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Одушевленные и неодушевленные имена существительные. Знакомство со словами- архаизмами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Изложение повествовательного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 21 с. 14)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 xml:space="preserve">Совершенствовать умения письменно передавать содержание повествовательного текста, использовать авторские слова для передачи содержания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Отрывок, рассказ, тема текста, части текста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  <w:color w:val="000000"/>
              </w:rPr>
              <w:t xml:space="preserve"> письменное изложение повествовательного текста-образца по самостоятельно составленному плану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  <w:color w:val="000000"/>
              </w:rPr>
              <w:t>Умение:</w:t>
            </w:r>
            <w:r w:rsidRPr="002B4241">
              <w:rPr>
                <w:rFonts w:ascii="Times New Roman" w:hAnsi="Times New Roman" w:cs="Times New Roman"/>
                <w:color w:val="000000"/>
              </w:rPr>
              <w:t xml:space="preserve">  самостоятельно составить план текста,  подбор заголовка к тексту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написание изложения, проверка написанного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Работа над ошибками, допущенными в изложении. Собственные и нарицательные имена существительные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Учить находить и исправлять ошибки, воспроизвести знания об именах собственных и нарицательных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Имена собственные и нарицательные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воспроизведение знаний об именах собственных и нарицательных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распознавать собственные и нарицательные имена существительные, определять значение имен собственных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заглавная буква в написании имен собственных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Мотивация учебной деятельности; 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«Тайна имени»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воспроизведение знаний об именах собственных и нарицательных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распознавать собственные и нарицательные имена существительные, определять значение имен собственных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заглавная буква в написании имен собственных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Самостоятельная и личная ответственность за свои поступки, установка на здоровый образ жизни.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Число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определять число  имен существительных, воспроизвести в памяти знания о числе имен существительных и об изменении имен существительных по числам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Имена существительные собственные и нарицательные. Единственное и множественное число имен существитель-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имена существительные изменяются по числам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правильно оформлять написанные предложения (большая буква в начале предложения, в именах собственных), а</w:t>
            </w:r>
            <w:r w:rsidRPr="002B4241">
              <w:rPr>
                <w:rFonts w:ascii="Times New Roman" w:hAnsi="Times New Roman" w:cs="Times New Roman"/>
                <w:color w:val="000000"/>
              </w:rPr>
              <w:t>нализировать уместность использования восклицательного знака в конце предложения,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предложения распространенные и нераспространенные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благополучие; гуманистическое сознание.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имен существительных по числам. Упражнение по развитию связной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  <w:color w:val="000000"/>
              </w:rPr>
            </w:pPr>
            <w:r w:rsidRPr="002B4241">
              <w:rPr>
                <w:rFonts w:ascii="Times New Roman" w:hAnsi="Times New Roman" w:cs="Times New Roman"/>
                <w:bCs/>
                <w:color w:val="000000"/>
              </w:rPr>
              <w:t>Развивать умения определять число имен существительных, составлять предложение из слов, писать текст по памяти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Текст, тема, главная мысль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 xml:space="preserve">правильное произношение слов, постановка ударения в словах 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определение числа имен существительных; работать с текстом: определять тему, главную мысль, тип текста, выделять в тексте части, соответствующие плану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запись текста по плану,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задачей; преобразовывать практическую задачу в познавательную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выбирать наиболее эффективные способы решения задач;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Дать представление о признаках определенного рода имен существительных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Имя существительное,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мужской род, женский род, средний род, местоимение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классификация  имен существительных по родам, родовые окончания имен  существительных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обосновывать правильность определения рода имен существительных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замена имен существительных местоимением, определение рода однокоренных  имен существительных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Определение рода имен существительных в косвенных падежах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определять род имен существительных, употребленных в начальной и косвенной форме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имен существительных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слова с непроверяемым написанием,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род имен существительных, сопоставление имен существительных со схемами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>.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Эмпатия как понимание чувств других людей и сопереживание им;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начальные навыки адаптации в динамично изменяющемся мире.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Мягкий знак на конце имен существительных после шипящих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Углубить знания о роли мягкого знака в слове, познакомить учащихся с постановкой мягкого знака на конце существительных после шипящих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имен существительных, мягкий знак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роль мягкого знака (как показатель мягкости согласного звука), как показатель женского рода имен существительных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различать род имен существительных,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Навык:</w:t>
            </w:r>
            <w:r w:rsidRPr="002B4241">
              <w:rPr>
                <w:rFonts w:ascii="Times New Roman" w:hAnsi="Times New Roman" w:cs="Times New Roman"/>
              </w:rPr>
              <w:t xml:space="preserve"> звуко-буквенный анализ слов, определение частей речи в  словосочетаниях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деятельности, принятие образа «хорошего ученика».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написании имен существительных, оканчивающихся на шипящий звук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Развивать умение определять роль мягкого знака в слове, учить правописанию имен существительных, оканчивающихся на шипящий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имен существительных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работа с непроверяемыми орфограммами в словах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определять роль мягкого знака в слове, правильно записывать имена существительные с шипящим на конце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написание слов с изученными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составлять план и последовательность действий и предвосхищать результат;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самостоятельно выделять и формулировать познавательную цель, контролировать и оценивать процесс и результат деятельности;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задавать вопросы, формулировать собственное мнение и позицию.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 62 с.35)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подробно излагать повествовательный текст, подбирать заголовок к тексту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Главная мысль текста, части текста,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составление устного и письменного рассказа 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устанавливать связь между предложениями и частями текста, определение роли местоимений в предложениях.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написание и проверка изложения.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прогнозировать возникновение конфликтов при наличии разных точек зрения.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Социально ориентированный взгляд на мир в единстве и разнообразии природы, народов, культур и религий.      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 №7  по теме «Имя существительное»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Проверить умения записывать слова с изученными орфограммами, определять морфологические признаки имен существительных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 Умение: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записывать текст под диктовку и проверять написанное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-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задавать вопросы.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зрения.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Склонение имен существительных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.(общее понятие)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Работа над ошибками, допущенными в диктанте.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Познакомить учащихся с изменением окончаний имен существительных в зависимости от связи с другими словами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Падежи, склонение имен существитель-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изменение имен существительных по вопросам</w:t>
            </w:r>
          </w:p>
          <w:p w:rsidR="00C04B20" w:rsidRPr="002B4241" w:rsidRDefault="00C04B20" w:rsidP="00B90FB6">
            <w:pPr>
              <w:snapToGrid w:val="0"/>
              <w:ind w:right="-105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(падежам), запоминание падежей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 </w:t>
            </w:r>
            <w:r w:rsidRPr="002B4241">
              <w:rPr>
                <w:rFonts w:ascii="Times New Roman" w:hAnsi="Times New Roman" w:cs="Times New Roman"/>
              </w:rPr>
              <w:t>выделять словосочетания с заданным словом, анализировать таблицу учебника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написание слов с изученными орфограммами, контролировать этапы своей работы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рефлексия способов и условий действий, 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формулировать собственное мнение и позицию, строить монологическое высказывание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Этические чувства, прежде всего доброжелательность и эмоционально- нравственная отзывчивость.</w:t>
            </w:r>
          </w:p>
        </w:tc>
      </w:tr>
      <w:tr w:rsidR="00C04B20" w:rsidRPr="002B4241" w:rsidTr="00B90FB6">
        <w:trPr>
          <w:trHeight w:val="1590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Упражнение в склонении и определении падежей имен существительных </w:t>
            </w:r>
          </w:p>
        </w:tc>
        <w:tc>
          <w:tcPr>
            <w:tcW w:w="23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умение склонять имена существительные ( с  ударными окончаниями) в единственном числе, ознакомить с приемами определения падежей имен существительных Познакомить с несклоняемыми именами существительными,</w:t>
            </w:r>
          </w:p>
        </w:tc>
        <w:tc>
          <w:tcPr>
            <w:tcW w:w="137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Падежи, склонение Несклоняемые имена существитель-ные</w:t>
            </w:r>
          </w:p>
        </w:tc>
        <w:tc>
          <w:tcPr>
            <w:tcW w:w="26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  </w:t>
            </w:r>
            <w:r w:rsidRPr="002B4241">
              <w:rPr>
                <w:rFonts w:ascii="Times New Roman" w:hAnsi="Times New Roman" w:cs="Times New Roman"/>
              </w:rPr>
              <w:t>об изменении имен существительных по падежам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определение падежа, в котором употреблено имя существительное, работать с памяткой учебника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выделение словосочетаний, постановка вопроса к имени существительному</w:t>
            </w:r>
          </w:p>
        </w:tc>
        <w:tc>
          <w:tcPr>
            <w:tcW w:w="349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</w:t>
            </w:r>
          </w:p>
        </w:tc>
        <w:tc>
          <w:tcPr>
            <w:tcW w:w="19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</w:tr>
      <w:tr w:rsidR="00C04B20" w:rsidRPr="002B4241" w:rsidTr="00B90FB6">
        <w:trPr>
          <w:trHeight w:val="154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Несклоняемые имена существительные.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750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И.Я. Билибина  «Иван-царевич и лягушка-квакушка»</w:t>
            </w:r>
          </w:p>
        </w:tc>
        <w:tc>
          <w:tcPr>
            <w:tcW w:w="236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составлять текст и писать сочинение по  репродукции картины и по вопросам</w:t>
            </w:r>
          </w:p>
        </w:tc>
        <w:tc>
          <w:tcPr>
            <w:tcW w:w="1375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некоторые имена существительные не изменяются по падежам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составление текста по  репродукции картины, ответы на вопросы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написание сочинения, проверка написанного</w:t>
            </w:r>
          </w:p>
        </w:tc>
        <w:tc>
          <w:tcPr>
            <w:tcW w:w="3498" w:type="dxa"/>
            <w:tcBorders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Ценностное отношение к природному миру, готовность следовать нормам природоохранного поведения. Участвовать в совместной работе, обосновывать свою точку зрения.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Именительный падеж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 представление об именах существительных в именительном падеже, о признаках этого падежа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распознавание именительного падежа по вопросу и роли существительного в предложении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имена существительные в именительном падеже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составление предложений из слов, разбор по членам предложения, контролировать выполнение работы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Родительный падеж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об именах существительных  в родительном падеже, признаках этого падежа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Родительный падеж, вопросы, предлоги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 xml:space="preserve">  распознавание родительного падежа по вопросу и предлогам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имена существительные в родительном падеже в предложении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запись словосочетаний, постановка вопросов в словосочетании,  определение значения слов, фразеологизмов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ставить новые учебные задачи в сотрудничестве с учителем,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Мотивация учебной деятельности;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Гуманистическое сознание.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Дательный падеж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Формировать представление об именах существительных в дательном падеже, о признаках этого падежа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Дательный падеж, вопросы, предлоги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признаки имен существительных в дательном падеже, вопросы, предлоги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 xml:space="preserve">определять имена существительные в дательном падеже в словосочетании и предложении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изученными орфограммами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школе; осознание ответственности человека за общее благополучие.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Винительный падеж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Формировать представление о винительном падеже имен существительных, признаках этого падежа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Винительный падеж, вопросы, предлоги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>признаки имен существительных в винительном падеже, вопросы, предлоги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определять имена существительные в винительном падеже в словосочетании и предложении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разбор предложения по членам предложения, второстепенные члены предложения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Творительный падеж  имен 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об  именах существительных в творительном падеже, развивать  умение распознавать существительные  в творительном падеже, совершенствовать умение составлять предложения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Предлоги, падежи сравнение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признаки имен существительных в творительном  падеже, вопросы, предлоги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распознавать имена существительные в творительном падеже,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. Совершенствовать навык в составлении предложений, разбор предложений по частям речи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Учебно- познавательная мотивация учебной деятельности; навыки сотрудничества в разных ситуациях, умение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Предложный падеж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Формировать представление об именах существительных  в предложном падеже, о признаках этого падежа, совершенствовать умения составлять предложения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Предлоги, падежи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признаки имен существительных в предложном падеже, предлоги, вопросы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>. Распознавать имена существительные в предложном падеже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составление предложений,  работа по алгоритму.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выбирать наиболее эффективные способы решения задач;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коммуникативных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Подробное изложение повествовательного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(упр.101 с.56)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озаглавливать текст, составлять план текста, использовать авторские слова при передаче содержания текста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Тема, главная мысль, части текста,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определение целей и задач, соотнесение рисунка и текста , выделение частей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самостоятельно строить высказывания по теме урока.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: </w:t>
            </w:r>
            <w:r w:rsidRPr="002B4241">
              <w:rPr>
                <w:rFonts w:ascii="Times New Roman" w:hAnsi="Times New Roman" w:cs="Times New Roman"/>
              </w:rPr>
              <w:t xml:space="preserve">  развивать языковую активность детей, формировать опыт составления предложений с авторскими  словами . Проверка написанного.                                                       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</w:tr>
      <w:tr w:rsidR="00C04B20" w:rsidRPr="002B4241" w:rsidTr="00B90FB6">
        <w:trPr>
          <w:trHeight w:val="231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Все падежи имен существительных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знания о падежах имен существительных, развивать умение распознавать имена существительные в разных падежных формах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Падежи, вопросы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распознавать изученные признаки имени существительного по заданному алгоритму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обосновать правильность определения падежей имен существительных, морфологический разбор имен существительных  пользуясь Памяткой учебника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развивать языковую активность детей , формировать опыт составления предложений с данными словами, работа с памяткой «Порядок разбора имени существительного»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приёмы решения задач, использовать знаково- символические средства для решения задач;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rPr>
          <w:trHeight w:val="1545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знаний  о  падежах имен существительных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№8 по теме «Правописание окончаний имен существительных)</w:t>
            </w:r>
            <w:r w:rsidR="00FF14B3" w:rsidRPr="002B4241">
              <w:rPr>
                <w:rFonts w:ascii="Times New Roman" w:hAnsi="Times New Roman" w:cs="Times New Roman"/>
                <w:b/>
              </w:rPr>
              <w:t xml:space="preserve">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Обобщить знания учащихся об именах существительных, проверить умения, приобретенные в процессе изучения темы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 </w:t>
            </w: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 xml:space="preserve">: </w:t>
            </w: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обобщение знаний, умений , навыков об именах существительных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в контроле способа решения;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приёмы решения задач, использовать знаково- символические средства для решения задач;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Коммуникативные: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К.Ф. Юона  «Конец зимы»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воспринимать картину описательного характера и создавать по ней текст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Репродукция картины, пейзаж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 рассматривание картины, обмен впечатлениями. Обсуждение возможных вариантов начала сочинения, его структуры, использовать  лексико-орфографическую работу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оформлять предложения на письме в соответствии с изученными правилами, контролировать и оценивать этапы своей работы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</w:t>
            </w:r>
            <w:r w:rsidRPr="002B4241">
              <w:rPr>
                <w:rFonts w:ascii="Times New Roman" w:hAnsi="Times New Roman" w:cs="Times New Roman"/>
              </w:rPr>
              <w:t>:  написание и проверка сочинения,  оценивание своей работы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составлять план и последовательность действий, использовать установленные правила в к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Внутренняя позиция школьника на основе положительного отношения к школе, самооценка на основе критериев успешности учебной деятельности, адекватно воспринимать предложения учителей, товарищей по исправлению допущенных ошибок.</w:t>
            </w:r>
          </w:p>
        </w:tc>
      </w:tr>
      <w:tr w:rsidR="00C04B20" w:rsidRPr="002B4241" w:rsidTr="00B90FB6">
        <w:trPr>
          <w:trHeight w:val="246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Работа над ошибками, допущенными при написании диктанта и сочинения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«Зимняя страничка»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работать над ошибками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 xml:space="preserve">научатся способу проверки написания различных орфограмм   </w:t>
            </w: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подбирать проверочное слово, обосновывая написание.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этапы своей работы.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rPr>
          <w:trHeight w:val="689"/>
        </w:trPr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color w:val="FF0000"/>
              </w:rPr>
              <w:t>Имя прилагательное (18 ч)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Значение и употребление имен прилагательных в тексте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учащихся о признаках имени прилагательного как части речи, развивать умения распознавать имена прилагательные в тексте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Имена прилагательные 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признаки имен прилагательных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2B4241">
              <w:rPr>
                <w:rFonts w:ascii="Times New Roman" w:hAnsi="Times New Roman" w:cs="Times New Roman"/>
              </w:rPr>
              <w:t>распознавание имен прилагательных в тексте среди других частей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обогащение словарного запаса, различать лексические значения слов, подбирать к ним синонимы, устанавливать связь имен существительных с именами прилагательными.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задачей; преобразовывать практическую задачу в познавательную;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использовать общие приёмы решения задач, контролировать  и оценивать процесс и результат действия;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контроль, ставить и задавать вопросы.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целостный, социально ориентированный взгляд на мир в единстве и разнообразии природы.</w:t>
            </w:r>
          </w:p>
        </w:tc>
      </w:tr>
      <w:tr w:rsidR="00C04B20" w:rsidRPr="002B4241" w:rsidTr="00B90FB6">
        <w:trPr>
          <w:trHeight w:val="630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Связь имен прилагательных с именами существительными. Сложные прилагательные (общее представление)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распознавать имена прилагательные среди однокоренных слов, подбирать к именам прилагательным синонимы и антонимы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Имена прилагательные, дефис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научатся распознавать и писать сложные имена прилагательные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распознавать имена прилагательные среди однокоренных слов</w:t>
            </w:r>
            <w:r w:rsidRPr="002B4241">
              <w:rPr>
                <w:rFonts w:ascii="Times New Roman" w:hAnsi="Times New Roman" w:cs="Times New Roman"/>
                <w:b/>
              </w:rPr>
              <w:t>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образование имен прилагательных , обозначающих цвета и оттенки цветов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Роль имен прилагательных в тексте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Развивать умение распознавать описательный текст, определять в  нем роль имен прилагательных, выделять словосочетания с именами прилагательными,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Имена прилагательные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 </w:t>
            </w:r>
            <w:r w:rsidRPr="002B4241">
              <w:rPr>
                <w:rFonts w:ascii="Times New Roman" w:hAnsi="Times New Roman" w:cs="Times New Roman"/>
              </w:rPr>
              <w:t>правописание имен прилагательных, входящих в собственные названия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Умение:  </w:t>
            </w:r>
            <w:r w:rsidRPr="002B4241">
              <w:rPr>
                <w:rFonts w:ascii="Times New Roman" w:hAnsi="Times New Roman" w:cs="Times New Roman"/>
              </w:rPr>
              <w:t>распознавать синтаксическую роль имен прилагательных в предложении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составление словосочетаний имен прилагательных с именами существительными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Текст- описание. Художественное и научное описание (общее знакомство)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с научным и художественным описанием предмета, с особенностями научного и делового описания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Научный стиль, художественное описание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2B4241">
              <w:rPr>
                <w:rFonts w:ascii="Times New Roman" w:hAnsi="Times New Roman" w:cs="Times New Roman"/>
              </w:rPr>
              <w:t xml:space="preserve">  сравнение научного и художественного описания предмета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наблюдать над употреблением имен прилагательных в текстах, выделять выразительные средства языка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формирование чувства прекрасного</w:t>
            </w:r>
            <w:r w:rsidRPr="002B4241">
              <w:rPr>
                <w:rFonts w:ascii="Times New Roman" w:hAnsi="Times New Roman" w:cs="Times New Roman"/>
                <w:b/>
              </w:rPr>
              <w:t xml:space="preserve"> в </w:t>
            </w:r>
            <w:r w:rsidRPr="002B4241">
              <w:rPr>
                <w:rFonts w:ascii="Times New Roman" w:hAnsi="Times New Roman" w:cs="Times New Roman"/>
              </w:rPr>
              <w:t>процессе работы с поэтическими текстами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Участвовать в совместной работе, обосновывать свою точку зрения, выслушивать одноклассников, не создавать конфликтов и находить выходы из спорных ситуаций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Отзыв по картине М.А.Врубеля «Царевна-лебедь»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составлять описание выбранного предмета (растения) по вопросам учителя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Научный текст-описание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обсуждение выбранного предмета описания, задача авторов, распознавание научного и художественного описания</w:t>
            </w:r>
            <w:r w:rsidRPr="002B4241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</w:t>
            </w:r>
            <w:r w:rsidRPr="002B4241">
              <w:rPr>
                <w:rFonts w:ascii="Times New Roman" w:hAnsi="Times New Roman" w:cs="Times New Roman"/>
              </w:rPr>
              <w:t xml:space="preserve">  наблюдать над употреблением имен прилагательных в таких текстах, составление текста-описания в научном стиле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 </w:t>
            </w:r>
            <w:r w:rsidRPr="002B4241">
              <w:rPr>
                <w:rFonts w:ascii="Times New Roman" w:hAnsi="Times New Roman" w:cs="Times New Roman"/>
              </w:rPr>
              <w:t>написание текста,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имен  прилагательных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Ознакомить учащихся с изменением имен прилагательных по родам, развивать умение определять род имен существительных и прилагательных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Имена прилагательные, род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Знание </w:t>
            </w:r>
            <w:r w:rsidRPr="002B4241">
              <w:rPr>
                <w:rFonts w:ascii="Times New Roman" w:hAnsi="Times New Roman" w:cs="Times New Roman"/>
              </w:rPr>
              <w:t>как определить род имен прилагательных в единственном числе,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Умение </w:t>
            </w:r>
            <w:r w:rsidRPr="002B4241">
              <w:rPr>
                <w:rFonts w:ascii="Times New Roman" w:hAnsi="Times New Roman" w:cs="Times New Roman"/>
              </w:rPr>
              <w:t>установить зависимость рода имени прилагательного от рода имени существительного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 </w:t>
            </w:r>
            <w:r w:rsidRPr="002B4241">
              <w:rPr>
                <w:rFonts w:ascii="Times New Roman" w:hAnsi="Times New Roman" w:cs="Times New Roman"/>
              </w:rPr>
              <w:t>работа с таблицами учебника, составление и запись словосочетаний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имен прилагательных по родам. Родовые окончания  имен прилагательных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изменять имя прилагательное по родам (в единственном числе) в зависимости от рода имени существительного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Родовые окончания имен прилагательных, род имен существительных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Знания</w:t>
            </w:r>
            <w:r w:rsidRPr="002B4241">
              <w:rPr>
                <w:rFonts w:ascii="Times New Roman" w:hAnsi="Times New Roman" w:cs="Times New Roman"/>
              </w:rPr>
              <w:t xml:space="preserve"> классификация имен прилагательных по роду, признаки имен прилагательных для определения рода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ставить вопросы от имен существительных  к именам прилагательных для правильной записи окончания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составление и запись словосочетаний и предложений с именами прилагательными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родовых окончаний имен прилагательных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правильно писать родовые окончания имен прилагательных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 прилагательных, окончания имен прилагателльных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 </w:t>
            </w:r>
            <w:r w:rsidRPr="002B4241">
              <w:rPr>
                <w:rFonts w:ascii="Times New Roman" w:hAnsi="Times New Roman" w:cs="Times New Roman"/>
              </w:rPr>
              <w:t xml:space="preserve">родовые окончания имен прилагательных,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>правильно писать окончания имен прилагательных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 xml:space="preserve"> написание слов с пропущенными орфограммами, разбор предложений по членам предложения, по частям речи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Число  имен прилагательных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писать родовые окончания имен прилагательных, изменять имена прилагательные по числам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Род, число имен прилагательных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Знания</w:t>
            </w:r>
            <w:r w:rsidRPr="002B4241">
              <w:rPr>
                <w:rFonts w:ascii="Times New Roman" w:hAnsi="Times New Roman" w:cs="Times New Roman"/>
              </w:rPr>
              <w:t xml:space="preserve"> определять форму числа имени прилагательного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правильно писать родовые окончания имен прилагательных , изменять имен прилагательные по числам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составление и запись предложений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выбирать действия в соответствии с поставленной задачей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 xml:space="preserve">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имен прилагательных по числам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учащимся представление о том, что имена прилагательные во множественном числе по родам не изменяются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Род, число имен прилагательных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зависимость числа имени прилагательного от числа имени существительного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>развивать умения писать родовые окончания имен прилагательных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признаки имен прилагательных, нахождение имен прилагательных в тексте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имен прилагательным по падежам (общее представление)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учащихся с изменением имен прилагательных по падежам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Род, падеж имен прилагатель-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 </w:t>
            </w:r>
            <w:r w:rsidRPr="002B4241">
              <w:rPr>
                <w:rFonts w:ascii="Times New Roman" w:hAnsi="Times New Roman" w:cs="Times New Roman"/>
              </w:rPr>
              <w:t>осознавать, что падеж имени прилагательного определяется по падежу имени существительного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>ставить вопрос от имени существительного к имени прилагательному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работа с таблицей учебника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определении падежа имен прилагательных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распознавать род, число имен прилагательных, ставить  вопрос к именам прилагательным, познакомить с начальной формой имен прилагательных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Начальная форма имени прилагательного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 </w:t>
            </w:r>
            <w:r w:rsidRPr="002B4241">
              <w:rPr>
                <w:rFonts w:ascii="Times New Roman" w:hAnsi="Times New Roman" w:cs="Times New Roman"/>
              </w:rPr>
              <w:t>зависимость падежа имен прилагательных от падежа имен существительных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>ставить вопрос от имени существительного к имени прилагательному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определение вида предложений по цели высказывания, письмо по памяти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достижения, осуществлять взаимный контроль.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Упражнение в выделении признаков имени прилагательного  как части речи 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выделять признаки имени прилагательного как части речи, развивать умение правильно писать окончания имен прилагательных в форме единственного и множественного числа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Морфологический разбор имен прилагатель-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ных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работа с памяткой учебника «Порядок разбора имени прилагательного»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 xml:space="preserve">распознавать род, число, падеж имени прилагательного,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разбор слов по составу и подбор слов по заданной схеме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Находить выходы из спорных ситуаций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знаний об имени прилагательном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Контрольный диктант №9  по теме «имя прилагательное»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знания учащихся об имени прилагательном , о правописании слов с изученными орфограммами , проверить умение подбирать заголовок к тексту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Знания, умения, навыки </w:t>
            </w:r>
            <w:r w:rsidRPr="002B4241">
              <w:rPr>
                <w:rFonts w:ascii="Times New Roman" w:hAnsi="Times New Roman" w:cs="Times New Roman"/>
              </w:rPr>
              <w:t>по теме «Имя прилагательное», написание с изученными орфограммами, определение изученных грамматических признаков имен прилагательных и обосновывать правильность их  выделения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Работа над ошибками, допущенными в диктанте. Обобщение знаний об имени прилагательном </w:t>
            </w: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исправлять ошибки, подбирать подходящие по смыслу имена прилагательные к именам существительным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Словосочетания, родовые окончания имен прилагательных Части речи, морфологический разбор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 </w:t>
            </w:r>
            <w:r w:rsidRPr="002B4241">
              <w:rPr>
                <w:rFonts w:ascii="Times New Roman" w:hAnsi="Times New Roman" w:cs="Times New Roman"/>
              </w:rPr>
              <w:t>пользование памяткой  при выполнении работы над ошибками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исправлять ошибки, классифицировать их, подбирать проверочные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умение контролировать свою деятельность, проверка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</w:t>
            </w:r>
            <w:r w:rsidRPr="002B4241">
              <w:rPr>
                <w:rFonts w:ascii="Times New Roman" w:hAnsi="Times New Roman" w:cs="Times New Roman"/>
              </w:rPr>
              <w:t xml:space="preserve"> по репродукции картины В.А.Серова «Девочка с персиками»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воспринимать картину (портрет), создавать по ней текст, правильно употребить в тексте имена прилагательные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Репродукция картины, портрет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использование имен прилагательных при описании портрета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составление и запись текста, используя опорные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самостоятельная запись текста, работа со словарем,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Участвовать в совместной работе, выслушивать одноклассников, не создавать конфликтов 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  <w:r w:rsidRPr="002B4241">
              <w:rPr>
                <w:rFonts w:ascii="Times New Roman" w:hAnsi="Times New Roman" w:cs="Times New Roman"/>
                <w:b/>
                <w:u w:val="single"/>
              </w:rPr>
              <w:t>Проект «Имя прилагательное в загадках»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работать над ошибками, формировать представление об одном из видов деловой речи (приглашение)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Умения  Навыки </w:t>
            </w:r>
            <w:r w:rsidRPr="002B4241">
              <w:rPr>
                <w:rFonts w:ascii="Times New Roman" w:hAnsi="Times New Roman" w:cs="Times New Roman"/>
              </w:rPr>
              <w:t xml:space="preserve">работа над типичными лексико-грамматическими и грамматико-синтаксическими ошибками (в выборе слов и форм слов, в построении словосочетаний в предложений)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000000"/>
              </w:rPr>
              <w:t>Четвертая  четверть -40 часов</w:t>
            </w:r>
          </w:p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b/>
                <w:color w:val="FF0000"/>
              </w:rPr>
              <w:t>Местоимение (5 ч)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Личные местоимения (общее представление)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Ознакомить с личными местоимениями и их признаками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личные местоимения, их признаки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лексические значения в распознавании и определении местоимений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работать с таблицей личных местоимений, замена имен существительных местоимениями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работа со стихотворениями, определение вида предложений по цели высказывания и интонации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личных местоимений по родам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учащихся с изменением местоимений 3-го лица в единственном числе по родам, формировать умение правильно употреблять местоимения 3-го лица в речи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Личные местоимения 3-го лица единственного числа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 xml:space="preserve">распознавание личных местоимений среди других частей речи,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определять грамматические признаки личных местоимений, изменений по родам местоимений 3-го лица ед.ч.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списывание с печатного текста, постановка ударений в словах, разбор по членам предложений,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Наблюдение над употреблением в тексте местоимений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правильно употреблять местоимения в речи, совершенствовать умение составлять предложение и текст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Личные местоимения, имена существительные, части речи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распознавать личные местоимения, обосновывать правильность выделения изученных признаков местоимений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правильно употреблять местоимения в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составление предложений по рисунку, письмо по памяти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знаний о местоимении Ознакомление с особенностями текста-письма.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Обобщить знания о местоимении как части речи, совершенствовать умение употреблять местоимения в речи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какую роль в нашей речи играют местоимения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оценить уместность употребления местоимений в тексте, разбирать личные местоимения как часть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выделение обращений в тексте, слова с переносным значением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выбирать действия в соответствии с поставленной задачей и условиями её реализации. 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действия, формулировать свои затруднения.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«Кошкин выкормыш»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работать над ошибками, обобщить знания о местоимении как части речи, познакомить с особенностями текста-письма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Текст-описание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что такое письмо, ознакомление с правилами письма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 xml:space="preserve">уместное использование в письме местоимений, соотнесение их с именами существительными </w:t>
            </w: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умение контролировать этапы работы, проверка написанного, работа со словарем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color w:val="FF0000"/>
              </w:rPr>
              <w:t>Глагол(23 ч)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Понятие о глаголе как части речи..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навык распознавания глагола как части речи , уточнить функции глагола в речи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Глагол,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формирование знаний о глаголе как части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распознавать глаголы среди других частей речи, функции глаголов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лексическое значение слов, подбор пословиц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определении лексического значения глагола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ставить вопросы к глаголам, наблюдать над оттенками значений глаголов, ролью глаголов  в предложении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Глагол, члены предложений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синтаксическая</w:t>
            </w:r>
            <w:r w:rsidRPr="002B4241">
              <w:rPr>
                <w:rFonts w:ascii="Times New Roman" w:hAnsi="Times New Roman" w:cs="Times New Roman"/>
                <w:b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роль глаголов 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определять роль глаголов в тексте, умение ставить к ним вопросы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преобразование распространенных предложений в нераспространенные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распознавании глаголов среди однокоренных слов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находить глаголы среди однокоренных слов по вопросу и общему лексическому значению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Глагол, однокоренные слова, части речи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распознавание глаголов среди однокоренных слов, грамотное написание глаголов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находить глаголы в прямом и переносном значении, подбор синонимов и антонимов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запись стихотворений, главная мысль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Составление рассказа по сюжетным картинкам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рассматривать рисунки, определять их тему, соотносить заголовок и главную мысль, составлять по рисунку текст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Повествование, описание, глаголы, сюжетные картинки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 xml:space="preserve">определение темы, главной мысли по сюжетным картинкам,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составление рассказа по сюжетным рисункам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работа со словарем, запись текста,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Регулятивные: ставить  и формулировать в сотрудничестве с учителем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Познавательные: извлекать необходимую информацию;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Коммуникативные: анализ информации, аргументировать свою позицию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Глаголы в неопределенной форме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Познакомить с особенностями глаголов в неопределенной форме, учить распознавать эти глаголы, образовывать однокоренные глаголы в неопределенной форме с приставками,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Неопределен-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ная форма глагола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особенности глаголов в неопределенной форме, распознавание этих глаголов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совершенствование умений писать слова с изученными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определение главной мысли стихотворения, лексические значения слов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выполнять учебные действия , применять установленные правила; создавать алгоритм действия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извлекать необходимую информацию;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 xml:space="preserve">аргументировать свою позицию 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распознавании глаголов в неопределенной форме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находить начальную форму глагола, находить изученные части речи, подбирать к ним антонимы, наблюдать над употреблением в речи устойчивых сочетаний слов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Неопределен-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ная форма глагола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узнавать неопределенную форму глагола по вопросам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образовывать от глаголов в неопределенной форме однокоренные глаголы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обсуждение  значений фразеологизмов, в состав которых входят глаголы неопределенной формы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Число глаголов. Изменение глаголов по числам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Воспроизвести знания учащихся о числе глаголов, развивать умение определять число глаголов и изменять глаголы по числам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Глаголы, единственное число,  множественное число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глаголы изменяются по числам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ставить вопросы к глаголам единственного и множественного числа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определение признаков глаголов, сходство и различие глаголов в стихотворениях, письмо по памяти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распознавании глаголов единственного и множественного числа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определять форму единственного и  множественного числа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Глаголы, единственное число, множественное число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распознавать число глаголов, изменять глаголы по числам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Умения о</w:t>
            </w:r>
            <w:r w:rsidRPr="002B4241">
              <w:rPr>
                <w:rFonts w:ascii="Times New Roman" w:hAnsi="Times New Roman" w:cs="Times New Roman"/>
              </w:rPr>
              <w:t>пределять форму единственного и множественного числа глаголов,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 xml:space="preserve">составление текста  из  предложений с нарушенным порядком слов,, разбор по членам предложения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C04B20" w:rsidRPr="002B4241" w:rsidTr="00B90FB6">
        <w:trPr>
          <w:trHeight w:val="1171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Дать общее представление о временных формах глагола, познакомить с особенностями каждой временной формы, учить различать время глагола по вопросу и значению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Глаголы, настоящее, прошедшее, будущее время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глаголы изменяются по временам, особенности каждой временной формы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списывание текста с пропущенными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письмо стихотворения по памяти, разбор по частям речи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rPr>
          <w:trHeight w:val="147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глаголов. 2-е лицо глаголов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определении времени глагола. Текст-рассуждение.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Учить распознавать глаголы в настоящем и будущем времени, знакомить с написанием глаголов, отвечающих на вопрос что делаешь?, учить определять особенности текста-рассуждения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глаголов, текст-рассуждение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различать время глагола по вопросу и по лексическому значению, написание глаголов с окончаниями –</w:t>
            </w:r>
            <w:r w:rsidRPr="002B4241">
              <w:rPr>
                <w:rFonts w:ascii="Times New Roman" w:hAnsi="Times New Roman" w:cs="Times New Roman"/>
                <w:i/>
              </w:rPr>
              <w:t>ешь, -ишь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 xml:space="preserve">определять тип текста, выделение главной мысли,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письмо по памяти</w:t>
            </w:r>
            <w:r w:rsidRPr="002B4241">
              <w:rPr>
                <w:rFonts w:ascii="Times New Roman" w:hAnsi="Times New Roman" w:cs="Times New Roman"/>
                <w:b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загадки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Регулятивные: 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Познавательные: ориентироваться в разнообразии способов решения задач.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Коммуникативные: 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глаголов по временам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Наблюдать за изменением глаголов по временам, развивать умения распознавать время глагола и изменять форму времени глагола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сохранение вида глаголов (совершенный, несовершенный) при изменении по временам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распознавать время глаголов, изменять глаголы по временам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работа с таблицей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изменении глагола по временам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определять временную форму глагола, изменять глаголы по временам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изменение глаголов по временам по вопросам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изменять форму глаголов в предложениях, определение числа, лица глаголов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написание текста с пропущенными орфограммами, обоснование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Подробное изложение повествовательного текста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(упр.213 с.120)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Развивать умение излагать подробно содержание повествовательного текста, ставить к частям вопросы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Тема, главная мысль, части текста,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грамотно излагать составленный 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запись и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Изменение глаголов прошедшего времени по родам. Работа над ошибками, допущенными в изложении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Познакомить учащихся с формами изменения глаголов в прошедшем времени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Времена глаголов, прошедшее время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глаголы прошедшего времени в единственном числе изменяются по родам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образовывать от глаголов неопределенной формы всех форм прошедшего времени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составление нераспространенных предложений, работа со словарем синонимов и антонимов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Упражнение в определении рода глагола в прошедшем времени. Составление текста из деформированных предложений.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умения определять род глагола в единственном числе прошедшего времени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Глаголы прошедшего времени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определять род и число глаголов прошедшего времени,</w:t>
            </w:r>
            <w:r w:rsidRPr="002B4241">
              <w:rPr>
                <w:rFonts w:ascii="Times New Roman" w:hAnsi="Times New Roman" w:cs="Times New Roman"/>
                <w:b/>
              </w:rPr>
              <w:t xml:space="preserve">  </w:t>
            </w:r>
            <w:r w:rsidRPr="002B4241">
              <w:rPr>
                <w:rFonts w:ascii="Times New Roman" w:hAnsi="Times New Roman" w:cs="Times New Roman"/>
              </w:rPr>
              <w:t>правильно записывать родовые окончания глаголов прошедшего времени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 </w:t>
            </w:r>
            <w:r w:rsidRPr="002B4241">
              <w:rPr>
                <w:rFonts w:ascii="Times New Roman" w:hAnsi="Times New Roman" w:cs="Times New Roman"/>
              </w:rPr>
              <w:t>составление предложений их слов , выделение суффикса –л-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определение лексического значения глаголов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Частица </w:t>
            </w:r>
            <w:r w:rsidRPr="002B4241">
              <w:rPr>
                <w:rFonts w:ascii="Times New Roman" w:hAnsi="Times New Roman" w:cs="Times New Roman"/>
                <w:i/>
              </w:rPr>
              <w:t>не</w:t>
            </w:r>
            <w:r w:rsidRPr="002B4241">
              <w:rPr>
                <w:rFonts w:ascii="Times New Roman" w:hAnsi="Times New Roman" w:cs="Times New Roman"/>
              </w:rPr>
              <w:t xml:space="preserve"> с глаголами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Уточнить знания учащихся о написании глаголов с частицей не, развивать навык  правильного произношения глагольных форм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2B4241">
              <w:rPr>
                <w:rFonts w:ascii="Times New Roman" w:hAnsi="Times New Roman" w:cs="Times New Roman"/>
              </w:rPr>
              <w:t xml:space="preserve">Глаголы, частица </w:t>
            </w:r>
            <w:r w:rsidRPr="002B4241">
              <w:rPr>
                <w:rFonts w:ascii="Times New Roman" w:hAnsi="Times New Roman" w:cs="Times New Roman"/>
                <w:i/>
              </w:rPr>
              <w:t>не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 xml:space="preserve">раздельное написание частицы </w:t>
            </w:r>
            <w:r w:rsidRPr="002B4241">
              <w:rPr>
                <w:rFonts w:ascii="Times New Roman" w:hAnsi="Times New Roman" w:cs="Times New Roman"/>
                <w:i/>
              </w:rPr>
              <w:t>не</w:t>
            </w:r>
            <w:r w:rsidRPr="002B4241">
              <w:rPr>
                <w:rFonts w:ascii="Times New Roman" w:hAnsi="Times New Roman" w:cs="Times New Roman"/>
              </w:rPr>
              <w:t xml:space="preserve"> с глаголами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правильно писать слова с приставками, предлогами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тема ,название стихотворения, постановка вопросов к глаголам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не с глаголами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Совершенствовать умение правильно писать слова с приставками, частицей не и с другими орфограммами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2B4241">
              <w:rPr>
                <w:rFonts w:ascii="Times New Roman" w:hAnsi="Times New Roman" w:cs="Times New Roman"/>
              </w:rPr>
              <w:t xml:space="preserve">Глаголы, частица </w:t>
            </w:r>
            <w:r w:rsidRPr="002B4241">
              <w:rPr>
                <w:rFonts w:ascii="Times New Roman" w:hAnsi="Times New Roman" w:cs="Times New Roman"/>
                <w:i/>
              </w:rPr>
              <w:t>не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морфологический разбор глагола , пользуясь памяткой учебника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 xml:space="preserve">правописание слов с приставками и предлогами, с частицей </w:t>
            </w:r>
            <w:r w:rsidRPr="002B4241">
              <w:rPr>
                <w:rFonts w:ascii="Times New Roman" w:hAnsi="Times New Roman" w:cs="Times New Roman"/>
                <w:i/>
              </w:rPr>
              <w:t>не</w:t>
            </w:r>
            <w:r w:rsidRPr="002B4241">
              <w:rPr>
                <w:rFonts w:ascii="Times New Roman" w:hAnsi="Times New Roman" w:cs="Times New Roman"/>
              </w:rPr>
              <w:t xml:space="preserve">,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грамотное списывание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узнавать, называть группы предметов по существенному признаку;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rPr>
          <w:trHeight w:val="1275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знаний о глаголе</w:t>
            </w:r>
          </w:p>
        </w:tc>
        <w:tc>
          <w:tcPr>
            <w:tcW w:w="23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Обобщить и систематизировать знания о глаголе как части речи</w:t>
            </w: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Глагол, временные формы, число</w:t>
            </w:r>
          </w:p>
        </w:tc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систематизирование знаний о глаголе как части речи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писать слова с изученными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>правильное произношение глаголов, работа со словарем</w:t>
            </w:r>
          </w:p>
        </w:tc>
        <w:tc>
          <w:tcPr>
            <w:tcW w:w="34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rPr>
          <w:trHeight w:val="1380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Глагол.Обобщение и закрепление знаний.</w:t>
            </w:r>
          </w:p>
        </w:tc>
        <w:tc>
          <w:tcPr>
            <w:tcW w:w="23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Итоговый контрольный диктант  №10 или списывание.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знания учащихся о глаголе, написание слов с изученными орфограммами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Умения навыки </w:t>
            </w:r>
            <w:r w:rsidRPr="002B4241">
              <w:rPr>
                <w:rFonts w:ascii="Times New Roman" w:hAnsi="Times New Roman" w:cs="Times New Roman"/>
              </w:rPr>
              <w:t>по теме «Глагол» обобщить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</w:rPr>
              <w:t>Работа над ошибками. Составление текста по рисунку.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Совершенствовать умения составлять текст из деформированных частей, определять тему и главную мысль текста, выбирать опорные слова для восстановления по ним микротем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Текст, части текста, , заголовок, главная мысль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 Знания </w:t>
            </w:r>
            <w:r w:rsidRPr="002B4241">
              <w:rPr>
                <w:rFonts w:ascii="Times New Roman" w:hAnsi="Times New Roman" w:cs="Times New Roman"/>
              </w:rPr>
              <w:t>трансформировать предложения, определить тему, установить последовательность предложений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подобрать заголовок, записать полученный 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</w:t>
            </w:r>
            <w:r w:rsidRPr="002B4241">
              <w:rPr>
                <w:rFonts w:ascii="Times New Roman" w:hAnsi="Times New Roman" w:cs="Times New Roman"/>
              </w:rPr>
              <w:t xml:space="preserve">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 деформированного повествовательного текста (упр. 242 с.133)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навык написания словарных слов, развивать умение работать над ошибками, учить рассматривать рисунок и составлять по нему текст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написание слов с непроверяемыми орфограммами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составление текста по рисунку, последовательность предложений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проверка написанного, работа со словарем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Установление связи между учебной деятельностью и ее мотивацией</w:t>
            </w:r>
          </w:p>
        </w:tc>
      </w:tr>
      <w:tr w:rsidR="00C04B20" w:rsidRPr="002B4241" w:rsidTr="00B90FB6">
        <w:tc>
          <w:tcPr>
            <w:tcW w:w="160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B4241">
              <w:rPr>
                <w:rFonts w:ascii="Times New Roman" w:hAnsi="Times New Roman" w:cs="Times New Roman"/>
                <w:b/>
                <w:bCs/>
                <w:color w:val="FF0000"/>
              </w:rPr>
              <w:t>Повторение (12 ч)</w:t>
            </w:r>
          </w:p>
        </w:tc>
      </w:tr>
      <w:tr w:rsidR="00C04B20" w:rsidRPr="002B4241" w:rsidTr="00B90FB6"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23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w w:val="99"/>
              </w:rPr>
            </w:pPr>
            <w:r w:rsidRPr="002B4241">
              <w:rPr>
                <w:rFonts w:ascii="Times New Roman" w:hAnsi="Times New Roman" w:cs="Times New Roman"/>
                <w:i/>
                <w:w w:val="99"/>
              </w:rPr>
              <w:t>Проведение</w:t>
            </w:r>
            <w:r w:rsidRPr="002B4241">
              <w:rPr>
                <w:rFonts w:ascii="Times New Roman" w:hAnsi="Times New Roman" w:cs="Times New Roman"/>
                <w:w w:val="99"/>
              </w:rPr>
              <w:t xml:space="preserve"> науч</w:t>
            </w:r>
            <w:r w:rsidRPr="002B4241">
              <w:rPr>
                <w:rFonts w:ascii="Times New Roman" w:hAnsi="Times New Roman" w:cs="Times New Roman"/>
                <w:w w:val="99"/>
              </w:rPr>
              <w:softHyphen/>
              <w:t>ной конференции на тему «Части речи в русском языке».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Существительное, прилагательное глагол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роли языка и речи в жизни человека.</w:t>
            </w:r>
          </w:p>
        </w:tc>
        <w:tc>
          <w:tcPr>
            <w:tcW w:w="34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Анализировать, делать выводы, сравнивать.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Знание и понимание изученных частей речи.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Коммуникативные:</w:t>
            </w:r>
            <w:r w:rsidRPr="002B4241">
              <w:rPr>
                <w:rFonts w:ascii="Times New Roman" w:hAnsi="Times New Roman" w:cs="Times New Roman"/>
              </w:rPr>
              <w:t xml:space="preserve"> Умение слушать и понимать речь других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Стремление к познанию нового,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Контрольное списывание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i/>
                <w:w w:val="99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Обучающее изложение (упр.265 с.141)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Развивать умение излагать подробно содержание повествовательного текста, ставить к частям вопросы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Тема, главная мысль, части текста,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грамотно излагать составленный текст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запись и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Обобщение изученного о слове, предложении,тексте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Роль слова и предложения в речи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Слово, предложение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анализировать материал о слове предложении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 xml:space="preserve">грамотно излагать материал </w:t>
            </w: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запись и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составлять план и последовательность действий,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163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окончаний имен прилагательных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Правописание родовых окончаний имен прилагательных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анализировать и отбирать содержание материала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У</w:t>
            </w:r>
            <w:r w:rsidRPr="002B4241">
              <w:rPr>
                <w:rFonts w:ascii="Times New Roman" w:hAnsi="Times New Roman" w:cs="Times New Roman"/>
                <w:b/>
              </w:rPr>
              <w:t xml:space="preserve">мения </w:t>
            </w:r>
            <w:r w:rsidRPr="002B4241">
              <w:rPr>
                <w:rFonts w:ascii="Times New Roman" w:hAnsi="Times New Roman" w:cs="Times New Roman"/>
              </w:rPr>
              <w:t>грамотно излагать изученный материал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Навыки  </w:t>
            </w:r>
            <w:r w:rsidRPr="002B4241">
              <w:rPr>
                <w:rFonts w:ascii="Times New Roman" w:hAnsi="Times New Roman" w:cs="Times New Roman"/>
              </w:rPr>
              <w:t>запись и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приставок и предлогов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приставок и предлогов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Приставка, предлог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</w:t>
            </w:r>
            <w:r w:rsidRPr="002B4241">
              <w:rPr>
                <w:rFonts w:ascii="Times New Roman" w:hAnsi="Times New Roman" w:cs="Times New Roman"/>
              </w:rPr>
              <w:t>раздельное написание предлога, слитное написание приставки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Умения </w:t>
            </w:r>
            <w:r w:rsidRPr="002B4241">
              <w:rPr>
                <w:rFonts w:ascii="Times New Roman" w:hAnsi="Times New Roman" w:cs="Times New Roman"/>
              </w:rPr>
              <w:t>правильно писать слова с приставками, предлогами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Навыки различать на письме приставку и предлог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Регулятивные:</w:t>
            </w:r>
            <w:r w:rsidRPr="002B4241">
              <w:rPr>
                <w:rFonts w:ascii="Times New Roman" w:hAnsi="Times New Roman" w:cs="Times New Roman"/>
              </w:rPr>
              <w:t xml:space="preserve">  сличать способ действия и его результат с заданным эталоном с целью обнаружения отклонений и отличий от эталона.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Познавательные: </w:t>
            </w:r>
            <w:r w:rsidRPr="002B4241">
              <w:rPr>
                <w:rFonts w:ascii="Times New Roman" w:hAnsi="Times New Roman" w:cs="Times New Roman"/>
              </w:rPr>
              <w:t>контролировать и оценивать процесс и результат деятельности</w:t>
            </w:r>
            <w:r w:rsidRPr="002B4241">
              <w:rPr>
                <w:rFonts w:ascii="Times New Roman" w:hAnsi="Times New Roman" w:cs="Times New Roman"/>
                <w:u w:val="single"/>
              </w:rPr>
              <w:t>.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 </w:t>
            </w:r>
            <w:r w:rsidRPr="002B4241">
              <w:rPr>
                <w:rFonts w:ascii="Times New Roman" w:hAnsi="Times New Roman" w:cs="Times New Roman"/>
              </w:rPr>
              <w:t>проявлять активность  для решения коммуни-кативных и познавательных задач.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Выслушивать одноклассников, не создавать конфликтов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Правописание безударных гласных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>Словарный диктант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B4241">
              <w:rPr>
                <w:rFonts w:ascii="Times New Roman" w:hAnsi="Times New Roman" w:cs="Times New Roman"/>
                <w:bCs/>
              </w:rPr>
              <w:t>Развивать умение определять и писать слова с проверяемыми и не проверяемыми ударением гласными в корне, подбирать проверочные слова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Корень слова, ударение, безударная гласная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Знание:</w:t>
            </w:r>
            <w:r w:rsidRPr="002B4241">
              <w:rPr>
                <w:rFonts w:ascii="Times New Roman" w:hAnsi="Times New Roman" w:cs="Times New Roman"/>
              </w:rPr>
              <w:t xml:space="preserve">  подбирать проверочные слова с заданной орфограммой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объяснять, доказывать правильность написания слов с изучаемой орфограммой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 xml:space="preserve"> </w:t>
            </w:r>
            <w:r w:rsidRPr="002B4241">
              <w:rPr>
                <w:rFonts w:ascii="Times New Roman" w:hAnsi="Times New Roman" w:cs="Times New Roman"/>
                <w:b/>
              </w:rPr>
              <w:t>Навык:</w:t>
            </w:r>
            <w:r w:rsidRPr="002B4241">
              <w:rPr>
                <w:rFonts w:ascii="Times New Roman" w:hAnsi="Times New Roman" w:cs="Times New Roman"/>
              </w:rPr>
              <w:t xml:space="preserve">  безошибочный подбор проверочного слова, постановка ударения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выбирать действия в соответствии с поставленной задачей и условиями её реализации;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общие приемы решения задач; поиск и выделение необходимой информации из рисунков и схем;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Целостный, социально ориентированный взгляд на мир в единстве и разнообразии природы.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 xml:space="preserve">166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Итоговый тест. 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Проверить знания о написании слов с изученными орфограммами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Умения навыки </w:t>
            </w:r>
            <w:r w:rsidRPr="002B4241">
              <w:rPr>
                <w:rFonts w:ascii="Times New Roman" w:hAnsi="Times New Roman" w:cs="Times New Roman"/>
              </w:rPr>
              <w:t xml:space="preserve"> обобщить изученные орфограммы за год.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 xml:space="preserve"> использовать установленные правила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ориентироваться в разнообразии способов решения задач.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определять общую цель и пути её достижения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Адекватная мотивация</w:t>
            </w:r>
          </w:p>
        </w:tc>
      </w:tr>
      <w:tr w:rsidR="00C04B20" w:rsidRPr="002B4241" w:rsidTr="00B90FB6">
        <w:trPr>
          <w:trHeight w:val="1276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. Текст.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Развивать умение работать над ошибками, формировать представление об одном из видов деловой речи (приглашение)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Знания Умения  Навыки </w:t>
            </w:r>
            <w:r w:rsidRPr="002B4241">
              <w:rPr>
                <w:rFonts w:ascii="Times New Roman" w:hAnsi="Times New Roman" w:cs="Times New Roman"/>
              </w:rPr>
              <w:t xml:space="preserve">работа над типичными лексико-грамматическими и грамматико-синтаксическими ошибками (в выборе слов и форм слов, в построении словосочетаний в предложений) 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Однокоренные слова. Правописание значимых частей слова.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2B4241">
              <w:rPr>
                <w:rFonts w:ascii="Times New Roman" w:hAnsi="Times New Roman" w:cs="Times New Roman"/>
                <w:bCs/>
              </w:rPr>
              <w:t>Систематизировать знания учащихся об однокоренных словах, о значимых частях слова, развивать умение находить в слове значимые части, находить слово по заданной модели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Регулятивные: </w:t>
            </w:r>
            <w:r w:rsidRPr="002B4241">
              <w:rPr>
                <w:rFonts w:ascii="Times New Roman" w:hAnsi="Times New Roman" w:cs="Times New Roman"/>
              </w:rPr>
              <w:t>формулировать и удерживать учебную задачу; применять установленные правила;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Познавательные:</w:t>
            </w:r>
            <w:r w:rsidRPr="002B4241">
              <w:rPr>
                <w:rFonts w:ascii="Times New Roman" w:hAnsi="Times New Roman" w:cs="Times New Roman"/>
              </w:rPr>
              <w:t xml:space="preserve"> использовать знаково- символические средства;</w:t>
            </w:r>
          </w:p>
          <w:p w:rsidR="00C04B20" w:rsidRPr="002B4241" w:rsidRDefault="00C04B20" w:rsidP="00B90FB6">
            <w:pPr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анализ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информации,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2B4241">
              <w:rPr>
                <w:rFonts w:ascii="Times New Roman" w:hAnsi="Times New Roman" w:cs="Times New Roman"/>
              </w:rPr>
              <w:t>аргументировать свою позицию и координировать её с позициями партнеров.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Осознание ответственности человека за общее благополучие, проявлять активность во взаимодействии для решения коммуникативных и познавательных задач.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169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Сочинение на тему «Почему я жду летних каникул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Cs/>
              </w:rPr>
              <w:t>Учить  текст  - описание, высказывать свое отношение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Структура текста, тема , заголовок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Знание</w:t>
            </w:r>
            <w:r w:rsidRPr="002B4241">
              <w:rPr>
                <w:rFonts w:ascii="Times New Roman" w:hAnsi="Times New Roman" w:cs="Times New Roman"/>
              </w:rPr>
              <w:t>: учиться высказывать свое отношение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  <w:b/>
              </w:rPr>
              <w:t>Умение:</w:t>
            </w:r>
            <w:r w:rsidRPr="002B4241">
              <w:rPr>
                <w:rFonts w:ascii="Times New Roman" w:hAnsi="Times New Roman" w:cs="Times New Roman"/>
              </w:rPr>
              <w:t xml:space="preserve">  высказать впечатление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B4241">
              <w:rPr>
                <w:rFonts w:ascii="Times New Roman" w:hAnsi="Times New Roman" w:cs="Times New Roman"/>
                <w:b/>
              </w:rPr>
              <w:t xml:space="preserve">Навык: </w:t>
            </w:r>
            <w:r w:rsidRPr="002B4241">
              <w:rPr>
                <w:rFonts w:ascii="Times New Roman" w:hAnsi="Times New Roman" w:cs="Times New Roman"/>
              </w:rPr>
              <w:t>запись самостоятельно составленного текста с использованием опорных слов, проверка написанного</w:t>
            </w: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2B4241">
              <w:rPr>
                <w:rFonts w:ascii="Times New Roman" w:hAnsi="Times New Roman" w:cs="Times New Roman"/>
              </w:rPr>
              <w:t>: выбирать действия в соответствии с поставленной задачей и условиями её реализации.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Познавательные: </w:t>
            </w:r>
            <w:r w:rsidRPr="002B4241">
              <w:rPr>
                <w:rFonts w:ascii="Times New Roman" w:hAnsi="Times New Roman" w:cs="Times New Roman"/>
              </w:rPr>
              <w:t>учить самостоятельно выделять и формулировать познавательную цель, контролировать и оценивать процесс и результат деятельности.</w:t>
            </w:r>
            <w:r w:rsidRPr="002B4241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  <w:r w:rsidRPr="002B4241">
              <w:rPr>
                <w:rFonts w:ascii="Times New Roman" w:hAnsi="Times New Roman" w:cs="Times New Roman"/>
                <w:u w:val="single"/>
              </w:rPr>
              <w:t xml:space="preserve">Коммуникативные: </w:t>
            </w:r>
            <w:r w:rsidRPr="002B4241">
              <w:rPr>
                <w:rFonts w:ascii="Times New Roman" w:hAnsi="Times New Roman" w:cs="Times New Roman"/>
              </w:rPr>
              <w:t>адекватно использовать речь для планирования и регуляции своего действия.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</w:tr>
      <w:tr w:rsidR="00C04B20" w:rsidRPr="002B4241" w:rsidTr="00B90FB6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4241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  <w:r w:rsidRPr="002B4241">
              <w:rPr>
                <w:rFonts w:ascii="Times New Roman" w:hAnsi="Times New Roman" w:cs="Times New Roman"/>
              </w:rPr>
              <w:t>КВН»Знатоки русского языка»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B20" w:rsidRPr="002B4241" w:rsidRDefault="00C04B20" w:rsidP="00B90FB6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C04B20" w:rsidRDefault="00C04B20" w:rsidP="00C04B20">
      <w:pPr>
        <w:jc w:val="center"/>
        <w:rPr>
          <w:sz w:val="20"/>
          <w:szCs w:val="20"/>
        </w:rPr>
      </w:pPr>
    </w:p>
    <w:p w:rsidR="00D9323E" w:rsidRDefault="00D9323E" w:rsidP="00D9323E">
      <w:pPr>
        <w:jc w:val="center"/>
        <w:rPr>
          <w:rFonts w:eastAsia="Calibri"/>
          <w:b/>
          <w:color w:val="7030A0"/>
        </w:rPr>
      </w:pPr>
    </w:p>
    <w:p w:rsidR="00D9323E" w:rsidRDefault="00D9323E" w:rsidP="00D9323E">
      <w:pPr>
        <w:jc w:val="center"/>
        <w:rPr>
          <w:rFonts w:eastAsia="Calibri"/>
          <w:b/>
          <w:color w:val="7030A0"/>
        </w:rPr>
      </w:pPr>
    </w:p>
    <w:p w:rsidR="00D9323E" w:rsidRDefault="00D9323E" w:rsidP="00D9323E">
      <w:pPr>
        <w:jc w:val="center"/>
        <w:rPr>
          <w:rFonts w:eastAsia="Calibri"/>
          <w:b/>
          <w:color w:val="7030A0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Контрольно – измерительные материалы по русскому языку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Проверочная работа № 1 по теме «Предложение» (диктант с грамматическим заданием)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Осенью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Мы часто ход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им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в ближний лесок. Красив ру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сс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кий лес осенью. Яркие краски радуют глаз. Падают сухие листья. Земля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крылась пёстрым ковром. Шуршит под ногами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>жухлая трава. В лесу смолкли птичьи песни. Вода в лесных ручьях чистая. Хорошо дышать свежим воздух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ом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Грамматическое задание</w:t>
      </w:r>
    </w:p>
    <w:p w:rsidR="00D9323E" w:rsidRPr="00D9323E" w:rsidRDefault="00D9323E" w:rsidP="00D9323E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Запишите цифрой, сколько слов в первом предложении.</w:t>
      </w:r>
    </w:p>
    <w:p w:rsidR="00D9323E" w:rsidRPr="00D9323E" w:rsidRDefault="00D9323E" w:rsidP="00D9323E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Слова русский, листья разделите для переноса.</w:t>
      </w:r>
    </w:p>
    <w:p w:rsidR="00D9323E" w:rsidRPr="00D9323E" w:rsidRDefault="00D9323E" w:rsidP="00D9323E">
      <w:pPr>
        <w:numPr>
          <w:ilvl w:val="0"/>
          <w:numId w:val="3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 третьем предложении подчеркните грамматическую основу, выпишите словосочетания.</w:t>
      </w:r>
    </w:p>
    <w:p w:rsidR="00D9323E" w:rsidRPr="00D9323E" w:rsidRDefault="00D9323E" w:rsidP="00D9323E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20"/>
        <w:contextualSpacing/>
        <w:jc w:val="center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Словарный диктант № 1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Праздник, вместе, орех, овёс, восток, земляника, малина, молоток, мороз, урожай, суббота, мебель, коньки, лягушка, снегирь.</w:t>
      </w:r>
    </w:p>
    <w:p w:rsidR="00D9323E" w:rsidRPr="00D9323E" w:rsidRDefault="00D9323E" w:rsidP="00D9323E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contextualSpacing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Проверочная работа № 2 (диктант с грамматическим заданием)   по теме «Слово в языке и речи»</w:t>
      </w:r>
    </w:p>
    <w:p w:rsidR="00D9323E" w:rsidRPr="00D9323E" w:rsidRDefault="00D9323E" w:rsidP="00D9323E">
      <w:pPr>
        <w:ind w:left="72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2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Прощание с осенью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В окт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я</w:t>
      </w:r>
      <w:r w:rsidRPr="00D9323E">
        <w:rPr>
          <w:rFonts w:ascii="Times New Roman" w:eastAsia="Calibri" w:hAnsi="Times New Roman" w:cs="Times New Roman"/>
          <w:sz w:val="24"/>
          <w:szCs w:val="24"/>
        </w:rPr>
        <w:t>бре стоит сырая погода. Весь месяц льют дожди. Дует осе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нн</w:t>
      </w:r>
      <w:r w:rsidRPr="00D9323E">
        <w:rPr>
          <w:rFonts w:ascii="Times New Roman" w:eastAsia="Calibri" w:hAnsi="Times New Roman" w:cs="Times New Roman"/>
          <w:sz w:val="24"/>
          <w:szCs w:val="24"/>
        </w:rPr>
        <w:t>ий ветер. Шумят в саду деревья.</w:t>
      </w:r>
    </w:p>
    <w:p w:rsidR="00D9323E" w:rsidRPr="00D9323E" w:rsidRDefault="00D9323E" w:rsidP="00D9323E">
      <w:pPr>
        <w:ind w:firstLine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Ночью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пере</w:t>
      </w:r>
      <w:r w:rsidRPr="00D9323E">
        <w:rPr>
          <w:rFonts w:ascii="Times New Roman" w:eastAsia="Calibri" w:hAnsi="Times New Roman" w:cs="Times New Roman"/>
          <w:sz w:val="24"/>
          <w:szCs w:val="24"/>
        </w:rPr>
        <w:t>стал дождь. Выпал первый снег. Кругом светло. Всё вокруг стал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нарядным. Две вороны сели на берёзу.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сыпался пушистый снежок. Дорога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под</w:t>
      </w:r>
      <w:r w:rsidRPr="00D9323E">
        <w:rPr>
          <w:rFonts w:ascii="Times New Roman" w:eastAsia="Calibri" w:hAnsi="Times New Roman" w:cs="Times New Roman"/>
          <w:sz w:val="24"/>
          <w:szCs w:val="24"/>
        </w:rPr>
        <w:t>мёрзла. Хрустят листья и трава на тропе у дома.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Грамматическое задание</w:t>
      </w:r>
    </w:p>
    <w:p w:rsidR="00D9323E" w:rsidRPr="00D9323E" w:rsidRDefault="00D9323E" w:rsidP="00D9323E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 первом предложении подчеркните подлежащее и сказуемое, определите части речи.</w:t>
      </w:r>
    </w:p>
    <w:p w:rsidR="00D9323E" w:rsidRPr="00D9323E" w:rsidRDefault="00D9323E" w:rsidP="00D9323E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Выпишите из текста два однокоренных слова, выделите в них корень.</w:t>
      </w:r>
    </w:p>
    <w:p w:rsidR="00D9323E" w:rsidRPr="00D9323E" w:rsidRDefault="00D9323E" w:rsidP="00D9323E">
      <w:pPr>
        <w:numPr>
          <w:ilvl w:val="0"/>
          <w:numId w:val="32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Выпишите из текста слово, в котором букв больше, чем звуков.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B0F0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B0F0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B0F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F0"/>
          <w:sz w:val="24"/>
          <w:szCs w:val="24"/>
        </w:rPr>
        <w:t>Контрольное списывание № 1</w:t>
      </w: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Следы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Дедушка Емельян знал все лесные тайны. Дед находил лисьи, волчьи, заячьи следы. Он показывал следы зверей своему внуку Никите.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Однажды Никита и ребята шли домой через лес. Они заблудились, но вдруг Никита увидел след собаки. По нему ребята вышли к жилью лесника. Спасибо дедушке за науку!                              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( По Е. Пермякову)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Контрольный диктант № 2 (за 1 четверть)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Ноябрь.</w:t>
      </w:r>
    </w:p>
    <w:p w:rsidR="00D9323E" w:rsidRPr="00D9323E" w:rsidRDefault="00D9323E" w:rsidP="00D9323E">
      <w:pPr>
        <w:spacing w:line="360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В ноябре похолодало. Стоит сырая погода. Весь месяц льют дожди. Дует осенний ветер. Шумят в саду деревья.   С берёз и осин листва давно опала. Земля покрыта  ковром  из листьев. Только на дубах желтеют сухие листья.  Тишина в лесу.                                                                      </w:t>
      </w:r>
    </w:p>
    <w:p w:rsidR="00D9323E" w:rsidRPr="00D9323E" w:rsidRDefault="00D9323E" w:rsidP="00D9323E">
      <w:pPr>
        <w:spacing w:line="360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Вдруг донеслась весёлая песня. Я оглянулся. На берегу речки сидела птичка. Это запела синичка.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( 52 слова)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Грамматические  задания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.   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>Выписать  2  глагола   с приставками,   выделить их.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1 вариант – из первой части текста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2 вариант – из  второй  части текста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>Записать  3 однокоренных  слова, обозначить части речи, выделить корень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1 вариант – корм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2 вариант - свист</w:t>
      </w: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70C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70C0"/>
          <w:sz w:val="24"/>
          <w:szCs w:val="24"/>
        </w:rPr>
        <w:t>Проверочная работа № 3 по теме «Состав слова»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D9323E" w:rsidRPr="00D9323E" w:rsidRDefault="00D9323E" w:rsidP="00D9323E">
      <w:pPr>
        <w:ind w:left="709"/>
        <w:rPr>
          <w:rFonts w:ascii="Times New Roman" w:eastAsia="Calibri" w:hAnsi="Times New Roman" w:cs="Times New Roman"/>
          <w:i/>
          <w:sz w:val="24"/>
          <w:szCs w:val="24"/>
        </w:rPr>
      </w:pPr>
      <w:r w:rsidRPr="00D9323E">
        <w:rPr>
          <w:rFonts w:ascii="Times New Roman" w:eastAsia="Calibri" w:hAnsi="Times New Roman" w:cs="Times New Roman"/>
          <w:i/>
          <w:sz w:val="24"/>
          <w:szCs w:val="24"/>
        </w:rPr>
        <w:t>Ф.И.______________________________________________________________</w:t>
      </w:r>
    </w:p>
    <w:p w:rsidR="00D9323E" w:rsidRPr="00D9323E" w:rsidRDefault="00D9323E" w:rsidP="00D9323E">
      <w:pPr>
        <w:numPr>
          <w:ilvl w:val="0"/>
          <w:numId w:val="3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Напиши, какие ты знаешь части слова.</w:t>
      </w:r>
    </w:p>
    <w:p w:rsidR="00D9323E" w:rsidRPr="00D9323E" w:rsidRDefault="00D9323E" w:rsidP="00D9323E">
      <w:pPr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 Закончи правило: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Окончание – это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___________________________________________________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Суффикс – это_____________________________________________________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3.Укажи слово, которое не является однокоренным среди данной группы: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1. чайник, чайный, нечаянно, чай;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2. легонько, легковой, залегать, облегчать;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3. дело,  делить, поделки,  деловой. 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4.Разбери слова по составу.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Заморозки,  полет,  грибник,  вырубка.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5.Образуй однокоренные слова при помощи суффиксов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-еньк- , -очк-, -ок.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Серый волк _______________________________________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Красная роза _____________________________________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Теплый ветер ____________________________________</w:t>
      </w:r>
    </w:p>
    <w:p w:rsidR="00D9323E" w:rsidRPr="00D9323E" w:rsidRDefault="00D9323E" w:rsidP="00D9323E">
      <w:pPr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6.Подбери однокоренные слова, выдели корни.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Цвет ___________________________________________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Дуб ____________________________________________</w:t>
      </w:r>
    </w:p>
    <w:p w:rsidR="00D9323E" w:rsidRPr="00D9323E" w:rsidRDefault="00D9323E" w:rsidP="00D9323E">
      <w:pPr>
        <w:ind w:left="1080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Береза _________________________________________</w:t>
      </w:r>
    </w:p>
    <w:p w:rsidR="00D9323E" w:rsidRPr="00D9323E" w:rsidRDefault="00D9323E" w:rsidP="00D9323E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7. Укажите слова, строение которых соответствует схеме: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приставка, корень, суффикс, окончание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>Крылышко, погрузка, поход, подснежник, лесок, пригородный.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8. Укажи слова, в которых частью корня является «на»: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 Надежда, наломать, наземный, наружный.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D932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9. Выберите слова с приставками: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(За)ночевал, (за)спиной, (в)лез,  (с)мылом, (по)работал, (через)лёд.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D9323E">
        <w:rPr>
          <w:rFonts w:ascii="Times New Roman" w:hAnsi="Times New Roman" w:cs="Times New Roman"/>
          <w:b/>
          <w:color w:val="0070C0"/>
          <w:sz w:val="24"/>
          <w:szCs w:val="24"/>
        </w:rPr>
        <w:t>Проверочная работа № 4 по теме: «Правописание частей слова»</w:t>
      </w:r>
    </w:p>
    <w:p w:rsidR="00D9323E" w:rsidRPr="00D9323E" w:rsidRDefault="00D9323E" w:rsidP="00D9323E">
      <w:pPr>
        <w:numPr>
          <w:ilvl w:val="0"/>
          <w:numId w:val="37"/>
        </w:numPr>
        <w:shd w:val="clear" w:color="auto" w:fill="FFFFFF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Cs/>
          <w:sz w:val="24"/>
          <w:szCs w:val="24"/>
          <w:lang w:eastAsia="ru-RU"/>
        </w:rPr>
        <w:t>Вставь, где необходимо, разделительный твёрдый или мягкий знак.</w:t>
      </w:r>
    </w:p>
    <w:p w:rsidR="00D9323E" w:rsidRPr="00D9323E" w:rsidRDefault="00D9323E" w:rsidP="00D9323E">
      <w:pPr>
        <w:shd w:val="clear" w:color="auto" w:fill="FFFFFF"/>
        <w:ind w:left="9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23E" w:rsidRPr="00D9323E" w:rsidRDefault="00D9323E" w:rsidP="00D932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Брат__я, при__ехал, в__юга, пол__ют, раз__яснить, осен__ю, об__едение, по__езд.</w:t>
      </w:r>
    </w:p>
    <w:p w:rsidR="00D9323E" w:rsidRPr="00D9323E" w:rsidRDefault="00D9323E" w:rsidP="00D932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23E" w:rsidRPr="00D9323E" w:rsidRDefault="00D9323E" w:rsidP="00D9323E">
      <w:pPr>
        <w:numPr>
          <w:ilvl w:val="0"/>
          <w:numId w:val="33"/>
        </w:numPr>
        <w:pBdr>
          <w:bottom w:val="single" w:sz="12" w:space="1" w:color="auto"/>
        </w:pBdr>
        <w:shd w:val="clear" w:color="auto" w:fill="FFFFFF"/>
        <w:contextualSpacing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Cs/>
          <w:sz w:val="24"/>
          <w:szCs w:val="24"/>
          <w:lang w:eastAsia="ru-RU"/>
        </w:rPr>
        <w:t>Образуй и запиши однокоренные слова с корнем мор(е).</w:t>
      </w:r>
    </w:p>
    <w:p w:rsidR="00D9323E" w:rsidRPr="00D9323E" w:rsidRDefault="00D9323E" w:rsidP="00D9323E">
      <w:pPr>
        <w:shd w:val="clear" w:color="auto" w:fill="FFFFFF"/>
        <w:ind w:left="92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D9323E" w:rsidRPr="00D9323E" w:rsidRDefault="00D9323E" w:rsidP="00D9323E">
      <w:pPr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23E" w:rsidRPr="00D9323E" w:rsidRDefault="00D9323E" w:rsidP="00D9323E">
      <w:pPr>
        <w:numPr>
          <w:ilvl w:val="0"/>
          <w:numId w:val="34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Cs/>
          <w:sz w:val="24"/>
          <w:szCs w:val="24"/>
          <w:lang w:eastAsia="ru-RU"/>
        </w:rPr>
        <w:t>Разбери слова по составу:</w:t>
      </w:r>
      <w:r w:rsidRPr="00D9323E">
        <w:rPr>
          <w:rFonts w:ascii="Times New Roman" w:hAnsi="Times New Roman" w:cs="Times New Roman"/>
          <w:sz w:val="24"/>
          <w:szCs w:val="24"/>
          <w:lang w:eastAsia="ru-RU"/>
        </w:rPr>
        <w:t> записка, дороженька, позвони, пароход.</w:t>
      </w:r>
    </w:p>
    <w:p w:rsidR="00D9323E" w:rsidRPr="00D9323E" w:rsidRDefault="00D9323E" w:rsidP="00D9323E">
      <w:pPr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D9323E" w:rsidRPr="00D9323E" w:rsidRDefault="00D9323E" w:rsidP="00D9323E">
      <w:pPr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D9323E" w:rsidRPr="00D9323E" w:rsidRDefault="00D9323E" w:rsidP="00D9323E">
      <w:pPr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23E" w:rsidRPr="00D9323E" w:rsidRDefault="00D9323E" w:rsidP="00D9323E">
      <w:pPr>
        <w:numPr>
          <w:ilvl w:val="0"/>
          <w:numId w:val="35"/>
        </w:numPr>
        <w:shd w:val="clear" w:color="auto" w:fill="FFFFFF"/>
        <w:jc w:val="both"/>
        <w:rPr>
          <w:rFonts w:ascii="Times New Roman" w:hAnsi="Times New Roman" w:cs="Times New Roman"/>
          <w:color w:val="444444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Cs/>
          <w:sz w:val="24"/>
          <w:szCs w:val="24"/>
          <w:lang w:eastAsia="ru-RU"/>
        </w:rPr>
        <w:t>Выдели суффикс</w:t>
      </w:r>
      <w:r w:rsidRPr="00D9323E">
        <w:rPr>
          <w:rFonts w:ascii="Times New Roman" w:hAnsi="Times New Roman" w:cs="Times New Roman"/>
          <w:sz w:val="24"/>
          <w:szCs w:val="24"/>
          <w:lang w:eastAsia="ru-RU"/>
        </w:rPr>
        <w:t>: братик, игривый,  кусочек, глупость</w:t>
      </w:r>
      <w:r w:rsidRPr="00D9323E">
        <w:rPr>
          <w:rFonts w:ascii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</w:p>
    <w:p w:rsidR="00D9323E" w:rsidRPr="00D9323E" w:rsidRDefault="00D9323E" w:rsidP="00D9323E">
      <w:pPr>
        <w:shd w:val="clear" w:color="auto" w:fill="FFFFFF"/>
        <w:ind w:left="786"/>
        <w:jc w:val="both"/>
        <w:rPr>
          <w:rFonts w:ascii="Times New Roman" w:hAnsi="Times New Roman" w:cs="Times New Roman"/>
          <w:color w:val="444444"/>
          <w:sz w:val="24"/>
          <w:szCs w:val="24"/>
          <w:lang w:eastAsia="ru-RU"/>
        </w:rPr>
      </w:pPr>
    </w:p>
    <w:p w:rsidR="00D9323E" w:rsidRPr="00D9323E" w:rsidRDefault="00D9323E" w:rsidP="00D9323E">
      <w:pPr>
        <w:numPr>
          <w:ilvl w:val="0"/>
          <w:numId w:val="36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Cs/>
          <w:sz w:val="24"/>
          <w:szCs w:val="24"/>
          <w:lang w:eastAsia="ru-RU"/>
        </w:rPr>
        <w:t>Выдели часть слова, в которой находится орфограмма и вставь пропущенные буквы. Спиши текст.</w:t>
      </w:r>
    </w:p>
    <w:p w:rsidR="00D9323E" w:rsidRPr="00D9323E" w:rsidRDefault="00D9323E" w:rsidP="00D9323E">
      <w:pPr>
        <w:shd w:val="clear" w:color="auto" w:fill="FFFFFF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323E" w:rsidRPr="00D9323E" w:rsidRDefault="00D9323E" w:rsidP="00D932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   П__б__лели   п__ля  и  пригорки. Тонким льдом п__крылась р__ка, притихла, уснула, как в ска__ке.</w:t>
      </w:r>
    </w:p>
    <w:p w:rsidR="00D9323E" w:rsidRPr="00D9323E" w:rsidRDefault="00D9323E" w:rsidP="00D9323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>   Ходит з__ма по г__рам, по долинам, ходит (в) б__льших мя__ких валенках, ступает тихо, не слышно. А с__ма п__глядывает (по) ст__р__нам – то тут, то там свою волшебную картину исправит.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Словарный диктант № 2.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Столица, петрушка, горох, овощи, помидор, огород, огурец, картофель, вторник, среда, чёрный, трактор, понедельник, погода, шоссе.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Проверочная работа  № 5 по теме « Имя существительное»</w:t>
      </w:r>
    </w:p>
    <w:p w:rsidR="00D9323E" w:rsidRPr="00D9323E" w:rsidRDefault="00D9323E" w:rsidP="00D9323E">
      <w:pPr>
        <w:tabs>
          <w:tab w:val="left" w:pos="384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На  речке</w:t>
      </w:r>
    </w:p>
    <w:p w:rsidR="00D9323E" w:rsidRPr="00D9323E" w:rsidRDefault="00D9323E" w:rsidP="00D9323E">
      <w:pPr>
        <w:tabs>
          <w:tab w:val="left" w:pos="3840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Владимир   жил  в тайге. Сторожка  стояла  на берегу  реки  Краснуха. Кругом  тишь.  За  много  лет    Вова   изучил эту местность. Он  хорошо знал всех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обитателей</w:t>
      </w:r>
      <w:r w:rsidRPr="00D9323E">
        <w:rPr>
          <w:rFonts w:ascii="Times New Roman" w:eastAsia="Calibri" w:hAnsi="Times New Roman" w:cs="Times New Roman"/>
          <w:sz w:val="24"/>
          <w:szCs w:val="24"/>
        </w:rPr>
        <w:t>.  У берегов тих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шуршал  камыш. В е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зарослях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каждую весну стро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ли свои гнёзда утки. </w:t>
      </w:r>
    </w:p>
    <w:p w:rsidR="00D9323E" w:rsidRPr="00D9323E" w:rsidRDefault="00D9323E" w:rsidP="00D9323E">
      <w:pPr>
        <w:tabs>
          <w:tab w:val="left" w:pos="384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Вот появились и первые утята.   Ран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о    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утром     мать  выводила  их на берег. Малыши щипали   нежную  травку. Мать  была 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довольна.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(59 слов)</w:t>
      </w:r>
    </w:p>
    <w:p w:rsidR="00D9323E" w:rsidRPr="00D9323E" w:rsidRDefault="00D9323E" w:rsidP="00D9323E">
      <w:pPr>
        <w:spacing w:before="100" w:beforeAutospacing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Грамматические  задания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1.   Подчеркни   грамматическую  основу  </w:t>
      </w:r>
    </w:p>
    <w:p w:rsidR="00D9323E" w:rsidRPr="00D9323E" w:rsidRDefault="00D9323E" w:rsidP="00D9323E">
      <w:pPr>
        <w:tabs>
          <w:tab w:val="left" w:pos="346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1 вариант –   6 предложения   ( У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  <w:t xml:space="preserve">  берегов тихо </w:t>
      </w:r>
      <w:r w:rsidRPr="00D9323E">
        <w:rPr>
          <w:rFonts w:ascii="Times New Roman" w:eastAsia="Calibri" w:hAnsi="Times New Roman" w:cs="Times New Roman"/>
          <w:sz w:val="24"/>
          <w:szCs w:val="24"/>
          <w:u w:val="double"/>
        </w:rPr>
        <w:t>шуршал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D9323E">
        <w:rPr>
          <w:rFonts w:ascii="Times New Roman" w:eastAsia="Calibri" w:hAnsi="Times New Roman" w:cs="Times New Roman"/>
          <w:sz w:val="24"/>
          <w:szCs w:val="24"/>
          <w:u w:val="single"/>
        </w:rPr>
        <w:t>камыш.)</w:t>
      </w:r>
    </w:p>
    <w:p w:rsidR="00D9323E" w:rsidRPr="00D9323E" w:rsidRDefault="00D9323E" w:rsidP="00D9323E">
      <w:pPr>
        <w:tabs>
          <w:tab w:val="left" w:pos="132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2 вариант  -     9 предложения  ( 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  <w:t>Ран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    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утром     </w:t>
      </w:r>
      <w:r w:rsidRPr="00D9323E">
        <w:rPr>
          <w:rFonts w:ascii="Times New Roman" w:eastAsia="Calibri" w:hAnsi="Times New Roman" w:cs="Times New Roman"/>
          <w:sz w:val="24"/>
          <w:szCs w:val="24"/>
          <w:u w:val="single"/>
        </w:rPr>
        <w:t>мать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9323E">
        <w:rPr>
          <w:rFonts w:ascii="Times New Roman" w:eastAsia="Calibri" w:hAnsi="Times New Roman" w:cs="Times New Roman"/>
          <w:sz w:val="24"/>
          <w:szCs w:val="24"/>
          <w:u w:val="double"/>
        </w:rPr>
        <w:t>выводил</w:t>
      </w:r>
      <w:r w:rsidRPr="00D9323E">
        <w:rPr>
          <w:rFonts w:ascii="Times New Roman" w:eastAsia="Calibri" w:hAnsi="Times New Roman" w:cs="Times New Roman"/>
          <w:sz w:val="24"/>
          <w:szCs w:val="24"/>
        </w:rPr>
        <w:t>а   их  на берег.)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2. Определи падеж  и   род  у имён существительных </w:t>
      </w:r>
    </w:p>
    <w:p w:rsidR="00D9323E" w:rsidRPr="00D9323E" w:rsidRDefault="00D9323E" w:rsidP="00D9323E">
      <w:pPr>
        <w:tabs>
          <w:tab w:val="left" w:pos="36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 xml:space="preserve">  1 вариант – первого предложения  (Владимир    жил  в тайге.)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tabs>
          <w:tab w:val="left" w:pos="495"/>
          <w:tab w:val="left" w:pos="501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>2 вариант – десятого  предложения  (Малыши  щипали   нежную  травку.)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3.    1 вариант.    Запиши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3  имени  существительных, употребляемых  только  в единственном  числе </w:t>
      </w:r>
    </w:p>
    <w:p w:rsidR="00D9323E" w:rsidRPr="00D9323E" w:rsidRDefault="00D9323E" w:rsidP="00D9323E">
      <w:pPr>
        <w:tabs>
          <w:tab w:val="left" w:pos="39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 xml:space="preserve"> 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2 вариант.    Запиши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3  имени  существительных, употребляемых  только  во множественном  числе </w:t>
      </w:r>
    </w:p>
    <w:p w:rsidR="00D9323E" w:rsidRPr="00D9323E" w:rsidRDefault="00D9323E" w:rsidP="00D9323E">
      <w:pPr>
        <w:tabs>
          <w:tab w:val="left" w:pos="39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tabs>
          <w:tab w:val="left" w:pos="39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Проверочная работа № 6 по теме «Имя существительное. Падежи.»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 xml:space="preserve"> ( диктант с грамматическим заданием)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>Помощь зайцу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Ребята были в лесу. Под кустом они нашли зайца. Заяц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при</w:t>
      </w:r>
      <w:r w:rsidRPr="00D9323E">
        <w:rPr>
          <w:rFonts w:ascii="Times New Roman" w:eastAsia="Calibri" w:hAnsi="Times New Roman" w:cs="Times New Roman"/>
          <w:sz w:val="24"/>
          <w:szCs w:val="24"/>
        </w:rPr>
        <w:t>жался к земле. У зверька была сломана лапка. Гоша принёс зайца домой. Мальчик забинт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вал зайцу лапку и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садил в ящик. Мама дала зверьку морковку и водички. Заяц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про</w:t>
      </w:r>
      <w:r w:rsidRPr="00D9323E">
        <w:rPr>
          <w:rFonts w:ascii="Times New Roman" w:eastAsia="Calibri" w:hAnsi="Times New Roman" w:cs="Times New Roman"/>
          <w:sz w:val="24"/>
          <w:szCs w:val="24"/>
        </w:rPr>
        <w:t>жил в доме месяц. Ножка у зверька ср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слась. Скоро выпал снег. Наступила зима. Ребята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от</w:t>
      </w:r>
      <w:r w:rsidRPr="00D9323E">
        <w:rPr>
          <w:rFonts w:ascii="Times New Roman" w:eastAsia="Calibri" w:hAnsi="Times New Roman" w:cs="Times New Roman"/>
          <w:sz w:val="24"/>
          <w:szCs w:val="24"/>
        </w:rPr>
        <w:t>несли зайчика в лесок и выпуст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D9323E">
        <w:rPr>
          <w:rFonts w:ascii="Times New Roman" w:eastAsia="Calibri" w:hAnsi="Times New Roman" w:cs="Times New Roman"/>
          <w:sz w:val="24"/>
          <w:szCs w:val="24"/>
        </w:rPr>
        <w:t>ли на волю.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>Грамматические  задания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>1.  Определи падеж имен существительных в последнем предложении.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>2.  Разберите по составу слова принёс, морковка, интересное.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 </w:t>
      </w:r>
      <w:r w:rsidRPr="00D9323E">
        <w:rPr>
          <w:rFonts w:ascii="Times New Roman" w:eastAsia="Calibri" w:hAnsi="Times New Roman" w:cs="Times New Roman"/>
          <w:sz w:val="24"/>
          <w:szCs w:val="24"/>
        </w:rPr>
        <w:t>Подчеркни   грамматическую  основу  в третьем предложении и укажи части речи.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7030A0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Контрольное списывание № 2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Озаглавь текст и спиши</w:t>
      </w:r>
      <w:r w:rsidRPr="00D9323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Наступила ранняя весна. Проснулся дремучий лес. Оделся он зелёной листвой. Стали птички вить гнёзда. Принялась белка устраивать себе уютное гнездо. Выбрала она высокое дерево и начала таскать туда сухие прутики, листья, травку. Любуется тёплым домиком. Скоро появилась и семья у белочки- слепые бельчата.</w:t>
      </w: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9323E">
        <w:rPr>
          <w:rFonts w:ascii="Times New Roman" w:hAnsi="Times New Roman" w:cs="Times New Roman"/>
          <w:b/>
          <w:color w:val="00B050"/>
          <w:sz w:val="24"/>
          <w:szCs w:val="24"/>
        </w:rPr>
        <w:t>Словарный диктант№ 3</w:t>
      </w:r>
    </w:p>
    <w:p w:rsidR="00D9323E" w:rsidRPr="00D9323E" w:rsidRDefault="00D9323E" w:rsidP="00D9323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9323E">
        <w:rPr>
          <w:rFonts w:ascii="Times New Roman" w:hAnsi="Times New Roman" w:cs="Times New Roman"/>
          <w:color w:val="000000"/>
          <w:sz w:val="24"/>
          <w:szCs w:val="24"/>
        </w:rPr>
        <w:t>Магазин, картина, квартира, обед, орех, овёс, русский язык, заяц, месяц, озеро, праздник, сирень, растение, Красная площадь, Московский Кремль, приветливо, вокруг, потом, трамвай.</w:t>
      </w: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hAnsi="Times New Roman" w:cs="Times New Roman"/>
          <w:b/>
          <w:color w:val="FF0000"/>
          <w:sz w:val="24"/>
          <w:szCs w:val="24"/>
        </w:rPr>
        <w:t>Контрольный диктант № 4 за третью четверть</w:t>
      </w:r>
    </w:p>
    <w:p w:rsidR="00D9323E" w:rsidRPr="00D9323E" w:rsidRDefault="00D9323E" w:rsidP="00D9323E">
      <w:pPr>
        <w:tabs>
          <w:tab w:val="left" w:pos="421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Шаги  весны</w:t>
      </w:r>
    </w:p>
    <w:p w:rsidR="00D9323E" w:rsidRPr="00D9323E" w:rsidRDefault="00D9323E" w:rsidP="00D9323E">
      <w:pPr>
        <w:tabs>
          <w:tab w:val="left" w:pos="4215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Ра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нн</w:t>
      </w:r>
      <w:r w:rsidRPr="00D9323E">
        <w:rPr>
          <w:rFonts w:ascii="Times New Roman" w:eastAsia="Calibri" w:hAnsi="Times New Roman" w:cs="Times New Roman"/>
          <w:sz w:val="24"/>
          <w:szCs w:val="24"/>
        </w:rPr>
        <w:t>ее утро. Небо  серое. Голые  сучья деревьев мокли от снега и дождя. Но вот   с  реки потянул лёгкий ветерок. На тёмном  небе  показались пр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>светы, и выплыл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  </w:t>
      </w:r>
      <w:r w:rsidRPr="00D9323E">
        <w:rPr>
          <w:rFonts w:ascii="Times New Roman" w:eastAsia="Calibri" w:hAnsi="Times New Roman" w:cs="Times New Roman"/>
          <w:sz w:val="24"/>
          <w:szCs w:val="24"/>
        </w:rPr>
        <w:t>яркое солнце.  Вся природа ожила и засверкала. Струйки тёплого пара шли от серых бугров и старых пней.  С каждым часом  пр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>талины становились шир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>е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D9323E">
        <w:rPr>
          <w:rFonts w:ascii="Times New Roman" w:eastAsia="Calibri" w:hAnsi="Times New Roman" w:cs="Times New Roman"/>
          <w:b/>
          <w:i/>
          <w:sz w:val="24"/>
          <w:szCs w:val="24"/>
        </w:rPr>
        <w:t>длиннее</w:t>
      </w:r>
      <w:r w:rsidRPr="00D9323E">
        <w:rPr>
          <w:rFonts w:ascii="Times New Roman" w:eastAsia="Calibri" w:hAnsi="Times New Roman" w:cs="Times New Roman"/>
          <w:sz w:val="24"/>
          <w:szCs w:val="24"/>
        </w:rPr>
        <w:t>. Весёлая стайка  грачей  подлетела к берёзовой  роще.  В воздухе  зазвенели  их  голоса.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tabs>
          <w:tab w:val="left" w:pos="7455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>( 65 слов )</w:t>
      </w:r>
    </w:p>
    <w:p w:rsidR="00D9323E" w:rsidRPr="00D9323E" w:rsidRDefault="00D9323E" w:rsidP="00D9323E">
      <w:pPr>
        <w:spacing w:before="100" w:beforeAutospacing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9323E">
        <w:rPr>
          <w:rFonts w:ascii="Times New Roman" w:hAnsi="Times New Roman" w:cs="Times New Roman"/>
          <w:b/>
          <w:sz w:val="24"/>
          <w:szCs w:val="24"/>
          <w:lang w:eastAsia="ru-RU"/>
        </w:rPr>
        <w:t>Грамматические  задания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  <w:u w:val="wave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1.    Подчеркните  имена  </w:t>
      </w:r>
      <w:r w:rsidRPr="00D9323E">
        <w:rPr>
          <w:rFonts w:ascii="Times New Roman" w:eastAsia="Calibri" w:hAnsi="Times New Roman" w:cs="Times New Roman"/>
          <w:b/>
          <w:sz w:val="24"/>
          <w:szCs w:val="24"/>
          <w:u w:val="wave"/>
        </w:rPr>
        <w:t xml:space="preserve">прилагательные, 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выделите окончание</w:t>
      </w:r>
      <w:r w:rsidRPr="00D9323E">
        <w:rPr>
          <w:rFonts w:ascii="Times New Roman" w:eastAsia="Calibri" w:hAnsi="Times New Roman" w:cs="Times New Roman"/>
          <w:b/>
          <w:sz w:val="24"/>
          <w:szCs w:val="24"/>
          <w:u w:val="wave"/>
        </w:rPr>
        <w:t xml:space="preserve"> </w:t>
      </w:r>
    </w:p>
    <w:p w:rsidR="00D9323E" w:rsidRPr="00D9323E" w:rsidRDefault="00D9323E" w:rsidP="00D9323E">
      <w:pPr>
        <w:tabs>
          <w:tab w:val="left" w:pos="346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1 вариант –    в  первой  части текста</w:t>
      </w:r>
    </w:p>
    <w:p w:rsidR="00D9323E" w:rsidRPr="00D9323E" w:rsidRDefault="00D9323E" w:rsidP="00D9323E">
      <w:pPr>
        <w:tabs>
          <w:tab w:val="left" w:pos="132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2 вариант  -      во  второй  части  текста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2. Определите   падеж  и род   у имён  прилагательных…</w:t>
      </w:r>
    </w:p>
    <w:p w:rsidR="00D9323E" w:rsidRPr="00D9323E" w:rsidRDefault="00D9323E" w:rsidP="00D9323E">
      <w:pPr>
        <w:tabs>
          <w:tab w:val="left" w:pos="360"/>
          <w:tab w:val="center" w:pos="5261"/>
        </w:tabs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1 вариант – пятого предложения  ( На тёмном  небе  показались просветы, и выплыло  яркое солнце.)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>2 вариант – девятого  предложения  ( Весёлая стайка  грачей  подлетела к берёзовой  роще. )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3.    К данным  прилагательным  в  словосочетаниях  подберите  прилагательные – антонимы,  запишите  новые  словосочетания</w:t>
      </w:r>
    </w:p>
    <w:p w:rsidR="00D9323E" w:rsidRPr="00D9323E" w:rsidRDefault="00D9323E" w:rsidP="00D9323E">
      <w:pPr>
        <w:tabs>
          <w:tab w:val="left" w:pos="1335"/>
          <w:tab w:val="center" w:pos="526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 xml:space="preserve">1 вариант     Лёгкая  задача -….., 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  <w:t>широкое  шоссе - ….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tabs>
          <w:tab w:val="left" w:pos="1395"/>
          <w:tab w:val="center" w:pos="5261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ab/>
        <w:t>2 вариант      Сладкое яблоко - ….,  тяжёлый  портфель -…..</w:t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  <w:r w:rsidRPr="00D9323E">
        <w:rPr>
          <w:rFonts w:ascii="Times New Roman" w:eastAsia="Calibri" w:hAnsi="Times New Roman" w:cs="Times New Roman"/>
          <w:sz w:val="24"/>
          <w:szCs w:val="24"/>
        </w:rPr>
        <w:tab/>
      </w: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Обучающее изложение «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Кошкин выкормыш»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Кошкин выкормыш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У нашей кошки весной родились котята, но их у неё отняли. Как раз в этот день мы нашли в лесу маленького зайчонка.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Мы взяли и подложили его кошке. Она охотно стала кормить зайчонка.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Так зайчонок вырос на её молоке. Они очень подружились.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Кошка научила зайчонка-приёмыша драться с собаками. Как только собака забежит к нам во двор, кошка бросается на неё и яростно царапает. А следом за ней подбегает заяц и так барабанит передними лапами, что у собаки шерсть клочьями летит. Все собаки кругом боятся нашей кошки и её выкормыша-зайца.</w:t>
      </w:r>
    </w:p>
    <w:p w:rsidR="00D9323E" w:rsidRPr="00D9323E" w:rsidRDefault="00D9323E" w:rsidP="00D9323E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7030A0"/>
          <w:sz w:val="24"/>
          <w:szCs w:val="24"/>
        </w:rPr>
        <w:t xml:space="preserve">                                                                               </w:t>
      </w: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>(По В. Бианки)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 xml:space="preserve">Проверочная работа  № 7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 теме «Местоимение»</w:t>
      </w:r>
    </w:p>
    <w:p w:rsidR="00D9323E" w:rsidRPr="00D9323E" w:rsidRDefault="00D9323E" w:rsidP="00D9323E">
      <w:pPr>
        <w:numPr>
          <w:ilvl w:val="3"/>
          <w:numId w:val="33"/>
        </w:num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  <w:u w:val="single"/>
        </w:rPr>
        <w:t>Восстанови высказывание о местоимении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Местоимение</w:t>
      </w:r>
      <w:r w:rsidRPr="00D9323E">
        <w:rPr>
          <w:rFonts w:ascii="Times New Roman" w:eastAsia="Calibri" w:hAnsi="Times New Roman" w:cs="Times New Roman"/>
          <w:sz w:val="24"/>
          <w:szCs w:val="24"/>
        </w:rPr>
        <w:t>- это часть речи, которая указывает на ________________________, но  ______________________________.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9323E" w:rsidRPr="00D9323E" w:rsidRDefault="00D9323E" w:rsidP="00D9323E">
      <w:pPr>
        <w:numPr>
          <w:ilvl w:val="3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Подчеркни слова, которые не являются местоимениями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Ока, я, они, ты, он, окно, вы, она, оно, око, мы.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numPr>
          <w:ilvl w:val="3"/>
          <w:numId w:val="33"/>
        </w:numPr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  <w:u w:val="single"/>
        </w:rPr>
        <w:t>Подчеркни грамматическую основу предложений. Выпиши местоимения, укажи лицо и число.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Летом ребята пошли в поход. Обед и ужин они готовили на костре.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numPr>
          <w:ilvl w:val="3"/>
          <w:numId w:val="33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Прочитай. Определи границы предложений. Выпиши предложения с местоимениями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Ночью выпал снег он покрыл землю пушистым ковром налетела вьюга она подняла в воздух легкие снежинки они закружились в хороводе.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7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Обучающее изложение 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Лось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9323E">
        <w:rPr>
          <w:rFonts w:ascii="Times New Roman" w:eastAsia="Calibri" w:hAnsi="Times New Roman" w:cs="Times New Roman"/>
          <w:sz w:val="24"/>
          <w:szCs w:val="24"/>
        </w:rPr>
        <w:t>На лесную поляну вышел огромный лось. Он постоял и чутко прислушался. А потом зашагал по краю полянки.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Впереди росли толстые берёзы. Лось зашагал к ним. Он странно поматывал головой, будто хотел что-то сбросить. Лесной великан не обошёл берёзы, а полез между стволами.  Один рог у него вдруг отвалился и застрял в ветвях.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Из березняка лось вышел только с одним рогом. Он медленно пошёл в чащу. Там он сбросил и второй рог.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Каждый год лось сбрасывает свой тяжёлый головной убор. Недаром говорят: лось зимнюю шапку ломает, с весной здоровается.</w:t>
      </w:r>
    </w:p>
    <w:p w:rsidR="00D9323E" w:rsidRPr="00D9323E" w:rsidRDefault="00D9323E" w:rsidP="00D9323E">
      <w:pPr>
        <w:tabs>
          <w:tab w:val="left" w:pos="5929"/>
        </w:tabs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ab/>
        <w:t>( Г. Скребицкий)</w:t>
      </w:r>
    </w:p>
    <w:p w:rsidR="00D9323E" w:rsidRPr="00D9323E" w:rsidRDefault="00D9323E" w:rsidP="00D9323E">
      <w:pPr>
        <w:tabs>
          <w:tab w:val="left" w:pos="5929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7030A0"/>
          <w:sz w:val="24"/>
          <w:szCs w:val="24"/>
        </w:rPr>
        <w:t xml:space="preserve">Проверочная работа № 8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 теме « Глагол»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Весеннее утро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Это случил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сь в апреле. Рано утром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про</w:t>
      </w:r>
      <w:r w:rsidRPr="00D9323E">
        <w:rPr>
          <w:rFonts w:ascii="Times New Roman" w:eastAsia="Calibri" w:hAnsi="Times New Roman" w:cs="Times New Roman"/>
          <w:sz w:val="24"/>
          <w:szCs w:val="24"/>
        </w:rPr>
        <w:t>снулось солнце и взглянул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на землю. А там за ночь зима да мороз свои порядки навели. Снегом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>крыли поля и холмы. На деревьях сосульки развес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ил</w:t>
      </w:r>
      <w:r w:rsidRPr="00D9323E">
        <w:rPr>
          <w:rFonts w:ascii="Times New Roman" w:eastAsia="Calibri" w:hAnsi="Times New Roman" w:cs="Times New Roman"/>
          <w:sz w:val="24"/>
          <w:szCs w:val="24"/>
        </w:rPr>
        <w:t>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Засветил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солнце и съело утре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нн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ий лёд. По долине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по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бежал весёлый, говорливый ручеёк. Вдруг под корнями берёзки он заметил глубокую норку. В норке сладко спал ёжик. Ёж осенью нашёл это укромное местечко. Он ещё не хотел вставать. Но холодный ручей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за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брался в сухую постельку и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раз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будил ежа. 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Грамматическое  задание</w:t>
      </w:r>
    </w:p>
    <w:p w:rsidR="00D9323E" w:rsidRPr="00D9323E" w:rsidRDefault="00D9323E" w:rsidP="00D9323E">
      <w:pPr>
        <w:numPr>
          <w:ilvl w:val="0"/>
          <w:numId w:val="3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Разберите предложение по членам: 1 вариант- седьмое, 2 вариант- девятое.</w:t>
      </w:r>
    </w:p>
    <w:p w:rsidR="00D9323E" w:rsidRPr="00D9323E" w:rsidRDefault="00D9323E" w:rsidP="00D9323E">
      <w:pPr>
        <w:numPr>
          <w:ilvl w:val="0"/>
          <w:numId w:val="3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Разберите слова по составу: 1 вариант- 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>засветило, утренний, берёзк</w:t>
      </w: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и; 2 вариант- 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>развесили, весёлый, местечко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numPr>
          <w:ilvl w:val="0"/>
          <w:numId w:val="3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Определи время, число, лицо глаголов </w:t>
      </w:r>
      <w:r w:rsidRPr="00D9323E">
        <w:rPr>
          <w:rFonts w:ascii="Times New Roman" w:eastAsia="Calibri" w:hAnsi="Times New Roman" w:cs="Times New Roman"/>
          <w:i/>
          <w:sz w:val="24"/>
          <w:szCs w:val="24"/>
        </w:rPr>
        <w:t>побежал, взглянешь, принесу</w:t>
      </w:r>
      <w:r w:rsidRPr="00D932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Словарный диктант № 4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Картина, работать, карандаш, ракета, платок, сапоги, библиотека, ученик, солдат, квартира, завтрак,, одуванчик, воскресенье, понедельник, гвоздика.</w:t>
      </w:r>
    </w:p>
    <w:p w:rsidR="00D9323E" w:rsidRPr="00D9323E" w:rsidRDefault="00D9323E" w:rsidP="00D9323E">
      <w:pPr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Контрольное списывание № 3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Расположи текст так, чтобы получился законченный рассказ, запиши. Озаглавь текст.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Скоро в гнезде появились птенчики. Узнал об этом чёрный кот. Решил он полакомиться и стал следить за птенцами.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Радостно светит весеннее солнышко. В такую чудесную погоду прилетели ласточки. Далеко разносятся их весёлые песни.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Увидели ласточки кота и стали отвлекать его от гнезда. Оберегают они своих маленьких детёнышей от опасности.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Летали ласточки к старому домику. Он осыпался и развалился. Каждый день носили ласточки в клювах солому, глину, прутики. Долго работали певуньи. Хорошее получилось гнёздышко.</w:t>
      </w:r>
    </w:p>
    <w:p w:rsidR="00D9323E" w:rsidRPr="00D9323E" w:rsidRDefault="00D9323E" w:rsidP="00D9323E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</w:p>
    <w:p w:rsidR="00D9323E" w:rsidRPr="00D9323E" w:rsidRDefault="00D9323E" w:rsidP="00D9323E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Обучающее изложение « </w:t>
      </w:r>
      <w:r w:rsidRPr="00D9323E">
        <w:rPr>
          <w:rFonts w:ascii="Times New Roman" w:eastAsia="Calibri" w:hAnsi="Times New Roman" w:cs="Times New Roman"/>
          <w:b/>
          <w:sz w:val="24"/>
          <w:szCs w:val="24"/>
        </w:rPr>
        <w:t>Дети и лосиха</w:t>
      </w:r>
      <w:r w:rsidRPr="00D9323E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»</w:t>
      </w: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Дети и лосиха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Антон ехал  на машине через лес. Вдруг на дорогу выскочила лосиха. Она трясла головой, словно звала на помощь. Антон остановил машину, вылез из кабины и пошёл за лосихой. Она привела Антона к болоту. Там по шею в трясине стоял малютка-лосёнок. Антон стал выталкивать лосёнка из болота. Потом взял на руки и вынес на берег. В глазах лосихи блестели слёзы. Она стала облизывать своего кроху. 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( Из газеты «Комсомольская правда»)</w:t>
      </w:r>
    </w:p>
    <w:p w:rsidR="00D9323E" w:rsidRPr="00D9323E" w:rsidRDefault="00D9323E" w:rsidP="00D9323E">
      <w:pPr>
        <w:ind w:left="108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D9323E" w:rsidRPr="00D9323E" w:rsidRDefault="00D9323E" w:rsidP="00D9323E">
      <w:pPr>
        <w:contextualSpacing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9323E">
        <w:rPr>
          <w:rFonts w:ascii="Times New Roman" w:eastAsia="Calibri" w:hAnsi="Times New Roman" w:cs="Times New Roman"/>
          <w:color w:val="FF0000"/>
          <w:sz w:val="24"/>
          <w:szCs w:val="24"/>
        </w:rPr>
        <w:t>Итоговый контрольный диктант</w:t>
      </w: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Соловьиная песня</w:t>
      </w:r>
    </w:p>
    <w:p w:rsidR="00D9323E" w:rsidRPr="00D9323E" w:rsidRDefault="00D9323E" w:rsidP="00D9323E">
      <w:pPr>
        <w:ind w:left="108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Закатилось солнце. Угасает длинный день. Смолкают голоса птиц. Наступает тишь. Но вот в сумраке вечера послышалась новая птичья песня. Певец пробует свой сильный чудесный голос. Щелкнул, издал протяжный свист. Помолчал чуточку, снова засвистал, залился трелью.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Кто это так хорошо поёт в сумерках? Вот он сидит на суку. Сам серый. Ростом с воробья.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Птичка подняла головку, открыла клюв. Легко и свободно плывёт в ночной тишине соловьиная песня.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(По Г. Скребицкому)</w:t>
      </w:r>
    </w:p>
    <w:p w:rsidR="00D9323E" w:rsidRPr="00D9323E" w:rsidRDefault="00D9323E" w:rsidP="00D9323E">
      <w:pPr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9323E">
        <w:rPr>
          <w:rFonts w:ascii="Times New Roman" w:eastAsia="Calibri" w:hAnsi="Times New Roman" w:cs="Times New Roman"/>
          <w:b/>
          <w:sz w:val="24"/>
          <w:szCs w:val="24"/>
        </w:rPr>
        <w:t>Грамматическое  задание</w:t>
      </w:r>
    </w:p>
    <w:p w:rsidR="00D9323E" w:rsidRPr="00D9323E" w:rsidRDefault="00D9323E" w:rsidP="00D9323E">
      <w:pPr>
        <w:numPr>
          <w:ilvl w:val="0"/>
          <w:numId w:val="3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Выпишите из текста два слова с безударными гласными в корне. Рядом запишите проверочные слова.</w:t>
      </w:r>
    </w:p>
    <w:p w:rsidR="00D9323E" w:rsidRPr="00D9323E" w:rsidRDefault="00D9323E" w:rsidP="00D9323E">
      <w:pPr>
        <w:numPr>
          <w:ilvl w:val="0"/>
          <w:numId w:val="3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Выпишите из текста два слова с приставками. Приставки выделите.</w:t>
      </w:r>
    </w:p>
    <w:p w:rsidR="00D9323E" w:rsidRPr="00D9323E" w:rsidRDefault="00D9323E" w:rsidP="00D9323E">
      <w:pPr>
        <w:numPr>
          <w:ilvl w:val="0"/>
          <w:numId w:val="3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>Разберите предложения по членам: 1 вариант- третье; 2 вариант-второе.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9323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righ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vertAlign w:val="superscript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ИТОГОВАЯ ОЦЕНКА ДОСТИЖЕНИЯ ПЛАНИРУЕМЫХ РЕЗУЛЬТАТОВ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vertAlign w:val="superscript"/>
          <w:lang w:eastAsia="ru-RU"/>
        </w:rPr>
        <w:footnoteReference w:id="1"/>
      </w:r>
    </w:p>
    <w:p w:rsidR="00D9323E" w:rsidRPr="00D9323E" w:rsidRDefault="00D9323E" w:rsidP="00D9323E">
      <w:pPr>
        <w:keepNext/>
        <w:keepLines/>
        <w:ind w:left="20" w:right="20" w:firstLine="547"/>
        <w:jc w:val="both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В данном разделе приведены примеры лишь некоторых заданий итоговой оценки достижения планируемых результатов учащимися по курсу «Русский язык» (3 класс).</w:t>
      </w:r>
    </w:p>
    <w:p w:rsidR="00D9323E" w:rsidRPr="00D9323E" w:rsidRDefault="00D9323E" w:rsidP="00D9323E">
      <w:pPr>
        <w:keepNext/>
        <w:keepLines/>
        <w:ind w:left="20" w:right="20" w:firstLine="547"/>
        <w:jc w:val="both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righ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Содержательная линия «Система языка»</w:t>
      </w:r>
    </w:p>
    <w:p w:rsidR="00D9323E" w:rsidRPr="00D9323E" w:rsidRDefault="00D9323E" w:rsidP="00D9323E">
      <w:pPr>
        <w:keepNext/>
        <w:keepLines/>
        <w:ind w:left="20" w:right="20" w:firstLine="547"/>
        <w:jc w:val="center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«Развитие речи»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b/>
          <w:bCs/>
          <w:i/>
          <w:iCs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определять тип речи, подбирать к тексту заглавие.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Озаглавь текст. Выдели в тексте описание.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Бурундук — житель тайги. Он маленькая земляная белка. Хвост у бурундука не пушистый, а на спине пять чёрных полосочек. Осенью, как созревают кедровые орешки, бурундук набивает за щёки побольше орешков и носит в норку про запас на зиму.</w:t>
      </w:r>
    </w:p>
    <w:p w:rsidR="00D9323E" w:rsidRPr="00D9323E" w:rsidRDefault="00D9323E" w:rsidP="00D9323E">
      <w:pPr>
        <w:ind w:left="20" w:firstLine="547"/>
        <w:jc w:val="right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pacing w:val="10"/>
          <w:sz w:val="24"/>
          <w:szCs w:val="24"/>
          <w:lang w:eastAsia="ru-RU"/>
        </w:rPr>
        <w:t>(Г. Снегирёв)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Озаглавь текст. Определи тип текста в каждой части (описание, повествование, рассуждение).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Я пробирался между сугробами и зорко посматривал по сторонам. Вдруг какая-то птичка мелькнула передо мной. Подкрадываюсь поближе. С восхищением разглядываю её чудесный наряд.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Она вся как будто разрисована: головка чёрная, щёчки белые, спинка и крылья зеленовато-серые. А грудь ярко-жёлтая и посередине сверху вниз тянется чёрный галстучек.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Синица перелетала с сучка на сучок, заглядывала в каждую древесную щёлку — охотилась за спрятавшимися там на зиму жучками и паучками. Потом синица вдруг села на веточку и звонко и весело запела.</w:t>
      </w:r>
    </w:p>
    <w:p w:rsidR="00D9323E" w:rsidRPr="00D9323E" w:rsidRDefault="00D9323E" w:rsidP="00D9323E">
      <w:pPr>
        <w:ind w:left="20" w:firstLine="547"/>
        <w:jc w:val="right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pacing w:val="10"/>
          <w:sz w:val="24"/>
          <w:szCs w:val="24"/>
          <w:lang w:eastAsia="ru-RU"/>
        </w:rPr>
        <w:t>(По Г. Скребицкому)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1—я часть —</w:t>
      </w:r>
    </w:p>
    <w:p w:rsidR="00D9323E" w:rsidRPr="00D9323E" w:rsidRDefault="00D9323E" w:rsidP="00D9323E">
      <w:pPr>
        <w:numPr>
          <w:ilvl w:val="0"/>
          <w:numId w:val="30"/>
        </w:numPr>
        <w:tabs>
          <w:tab w:val="clear" w:pos="0"/>
          <w:tab w:val="left" w:pos="690"/>
          <w:tab w:val="left" w:leader="underscore" w:pos="3719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я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часть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numPr>
          <w:ilvl w:val="0"/>
          <w:numId w:val="30"/>
        </w:numPr>
        <w:tabs>
          <w:tab w:val="clear" w:pos="0"/>
          <w:tab w:val="left" w:pos="695"/>
          <w:tab w:val="left" w:leader="underscore" w:pos="3724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я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часть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оценивать правильность выбора языковых средств общения со сверстниками, знакомыми, с людьми разного возраста.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При обращении к ребятам — пассажирам троллейбуса Петя Иванов допустил две ошибки в употреблении слов. Подчеркни слова, в которых были допущены эти ошибки.</w:t>
      </w:r>
    </w:p>
    <w:p w:rsidR="00D9323E" w:rsidRPr="00D9323E" w:rsidRDefault="00D9323E" w:rsidP="00D9323E">
      <w:pPr>
        <w:tabs>
          <w:tab w:val="left" w:pos="614"/>
        </w:tabs>
        <w:ind w:left="567" w:right="20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Ребята, вы на следующей остановке будете сходить с троллейбуса?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Найди предложение-обращение, которое построено правильно. Отметь правильное обращение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. В других обращениях подчеркни неправильно употреблённые слова и объясни, в чём причина ошибки.</w:t>
      </w:r>
    </w:p>
    <w:p w:rsidR="00D9323E" w:rsidRPr="00D9323E" w:rsidRDefault="00D9323E" w:rsidP="00D9323E">
      <w:pPr>
        <w:tabs>
          <w:tab w:val="left" w:pos="634"/>
        </w:tabs>
        <w:ind w:left="567" w:right="20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Ребята, вы на следующей остановке будете выходить с троллейбуса?</w:t>
      </w:r>
    </w:p>
    <w:p w:rsidR="00D9323E" w:rsidRPr="00D9323E" w:rsidRDefault="00D9323E" w:rsidP="00D9323E">
      <w:pPr>
        <w:tabs>
          <w:tab w:val="left" w:pos="614"/>
        </w:tabs>
        <w:ind w:left="567" w:right="20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Ребята, вы на следующей остановке будете сходить с троллейбуса?</w:t>
      </w:r>
    </w:p>
    <w:p w:rsidR="00D9323E" w:rsidRPr="00D9323E" w:rsidRDefault="00D9323E" w:rsidP="00D9323E">
      <w:pPr>
        <w:tabs>
          <w:tab w:val="left" w:pos="619"/>
        </w:tabs>
        <w:ind w:left="567" w:right="20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Ребята, вы на следующей остановке будете выходить из троллейбуса?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«Фонетика и графика»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звуки и буквы.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Укажи слова, в которых одинаковое количество звуков и букв.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Ёж, □ день, □ вьюга, □ моря, □ маяк.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какие группы можно объединить слова по количеству в каждом слове звуков и букв? Запиши каждую группу слов с новой строки.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Ёрш, тьма, яма, мышь, съел, каюта, вьюн, плащ, сердце.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ударные и безударные гласные звуки.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каждом слове предложения буквы, которыми обозначены безударные гласные звуки.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 берегам реки раскинулся сосновый бор.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На зелёной травке играли бельчата.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Укажи слова, которые начинаются с безударного гласного звука.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566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Язык, □ июль, □ осина, □ утка, □ альбом, □ этаж, □ йогурт.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твёрдые и мягкие согласные звуки.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предложениях слова, в которых все согласные звуки мягкие.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Дети разливали в чашки горячий чай.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Целый день тюлень отдыхал на льдине.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В каком ряду все слова начинаются с мягкого согласного звука.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580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Тетрадь, шить, лебедь, дети;</w:t>
      </w:r>
    </w:p>
    <w:p w:rsidR="00D9323E" w:rsidRPr="00D9323E" w:rsidRDefault="00D9323E" w:rsidP="00D9323E">
      <w:pPr>
        <w:tabs>
          <w:tab w:val="left" w:pos="580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чаща, якорь, щавель, тюльпан;</w:t>
      </w:r>
    </w:p>
    <w:p w:rsidR="00D9323E" w:rsidRPr="00D9323E" w:rsidRDefault="00D9323E" w:rsidP="00D9323E">
      <w:pPr>
        <w:tabs>
          <w:tab w:val="left" w:pos="585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песня, люстра, цирк, дятел.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звонкие и глухие согласные звуки.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словах буквы, которыми обозначены парные по глухости-звонкости согласные звуки.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Душистый запах цветов наполнял воздух.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Укажи ряд, где во всех словах только глухие парные по глухости-звонкости согласные звуки.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580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Отец, камыш, поэт;</w:t>
      </w:r>
    </w:p>
    <w:p w:rsidR="00D9323E" w:rsidRPr="00D9323E" w:rsidRDefault="00D9323E" w:rsidP="00D9323E">
      <w:pPr>
        <w:tabs>
          <w:tab w:val="left" w:pos="585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капуста, степь, шкаф;</w:t>
      </w:r>
    </w:p>
    <w:p w:rsidR="00D9323E" w:rsidRPr="00D9323E" w:rsidRDefault="00D9323E" w:rsidP="00D9323E">
      <w:pPr>
        <w:tabs>
          <w:tab w:val="left" w:pos="585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кирпич, суп, копейка.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уметь давать характеристику звука.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Какой звук обозначен выделенной буквой? Произнеси его. Определи его место в «звуковом домике».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smallCaps/>
          <w:color w:val="0D0D0D"/>
          <w:sz w:val="24"/>
          <w:szCs w:val="24"/>
          <w:lang w:eastAsia="ru-RU"/>
        </w:rPr>
        <w:t>стри</w:t>
      </w:r>
      <w:r w:rsidRPr="00D9323E">
        <w:rPr>
          <w:rFonts w:ascii="Times New Roman" w:hAnsi="Times New Roman" w:cs="Times New Roman"/>
          <w:b/>
          <w:bCs/>
          <w:smallCaps/>
          <w:color w:val="0D0D0D"/>
          <w:sz w:val="24"/>
          <w:szCs w:val="24"/>
          <w:lang w:eastAsia="ru-RU"/>
        </w:rPr>
        <w:t>ж</w:t>
      </w:r>
      <w:r w:rsidRPr="00D9323E">
        <w:rPr>
          <w:rFonts w:ascii="Times New Roman" w:hAnsi="Times New Roman" w:cs="Times New Roman"/>
          <w:smallCaps/>
          <w:color w:val="0D0D0D"/>
          <w:sz w:val="24"/>
          <w:szCs w:val="24"/>
          <w:lang w:eastAsia="ru-RU"/>
        </w:rPr>
        <w:t>ка</w:t>
      </w:r>
    </w:p>
    <w:p w:rsidR="00D9323E" w:rsidRPr="00D9323E" w:rsidRDefault="00D9323E" w:rsidP="00D9323E">
      <w:pPr>
        <w:tabs>
          <w:tab w:val="left" w:leader="underscore" w:pos="1022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[_] — согласный непарный звонкий, непарный твёрдый;</w:t>
      </w:r>
    </w:p>
    <w:p w:rsidR="00D9323E" w:rsidRPr="00D9323E" w:rsidRDefault="00D9323E" w:rsidP="00D9323E">
      <w:pPr>
        <w:tabs>
          <w:tab w:val="left" w:pos="614"/>
          <w:tab w:val="left" w:leader="underscore" w:pos="1042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[_] — согласный парный глухой, непарный твёрдый.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Какой звук обозначен каждой выделенной буквой? Произнеси его. Сделай его звуковое обозначение. Подчеркни пропущенные признаки (характеристики) этого звука.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Ч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УД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СНЫ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Й</w:t>
      </w:r>
    </w:p>
    <w:p w:rsidR="00D9323E" w:rsidRPr="00D9323E" w:rsidRDefault="00D9323E" w:rsidP="00D9323E">
      <w:pPr>
        <w:tabs>
          <w:tab w:val="left" w:leader="underscore" w:pos="787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[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] — согласный, гласный, ударный, безударный; непарный,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парный звонкий, глухой; парный, непарный мягкий, твёрдый;</w:t>
      </w:r>
    </w:p>
    <w:p w:rsidR="00D9323E" w:rsidRPr="00D9323E" w:rsidRDefault="00D9323E" w:rsidP="00D9323E">
      <w:pPr>
        <w:tabs>
          <w:tab w:val="left" w:leader="underscore" w:pos="787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[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] — согласный, гласный, ударный, безударный; непарный,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парный звонкий, глухой; парный, непарный мягкий, твёрдый;</w:t>
      </w:r>
    </w:p>
    <w:p w:rsidR="00D9323E" w:rsidRPr="00D9323E" w:rsidRDefault="00D9323E" w:rsidP="00D9323E">
      <w:pPr>
        <w:tabs>
          <w:tab w:val="left" w:leader="underscore" w:pos="793"/>
        </w:tabs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[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] — согласный, гласный, ударный, безударный; непарный, парный звонкий, глухой; парный, непарный мягкий, твёрдый.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пользоваться алфавитом для упорядочивания слов и поиска нужной информации.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каком порядке встретятся тебе слова в словаре? Покажи порядок цифрами от 1 до 5.</w:t>
      </w:r>
    </w:p>
    <w:p w:rsidR="00D9323E" w:rsidRPr="00D9323E" w:rsidRDefault="00D9323E" w:rsidP="00D9323E">
      <w:pPr>
        <w:tabs>
          <w:tab w:val="left" w:pos="600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Синица, □ аист, □ дрозд, □ соловей, □ пеночка.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каком порядке встретятся тебе слова в словаре? Покажи порядок цифрами от 1 до 5.</w:t>
      </w:r>
    </w:p>
    <w:p w:rsidR="00D9323E" w:rsidRPr="00D9323E" w:rsidRDefault="00D9323E" w:rsidP="00D9323E">
      <w:pPr>
        <w:tabs>
          <w:tab w:val="left" w:pos="600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Дождь, □ дерево, □ дождик, □ долина, □ дятел.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«Орфоэпия»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соблюдать орфоэпические нормы.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tabs>
          <w:tab w:val="left" w:pos="643"/>
        </w:tabs>
        <w:ind w:left="56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Произнеси слова правильно. Укажи, какой звук обозначен выделенной буквой в данных словах.</w:t>
      </w:r>
    </w:p>
    <w:p w:rsidR="00D9323E" w:rsidRPr="00D9323E" w:rsidRDefault="00D9323E" w:rsidP="00D9323E">
      <w:pPr>
        <w:tabs>
          <w:tab w:val="left" w:leader="underscore" w:pos="1469"/>
          <w:tab w:val="left" w:leader="underscore" w:pos="2770"/>
          <w:tab w:val="left" w:leader="underscore" w:pos="4253"/>
          <w:tab w:val="left" w:leader="underscore" w:pos="5606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М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о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ряк [__], шу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б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ка [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], яи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ч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ница [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], чертё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ж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[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ab/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].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Произнеси слова. Подчеркни в словах буквы, которые надо произносить не орфографически, а орфоэпически.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Лодка, ручка, чтобы, почта, водичка, голубь, мороз.</w:t>
      </w:r>
    </w:p>
    <w:p w:rsidR="00D9323E" w:rsidRPr="00D9323E" w:rsidRDefault="00D9323E" w:rsidP="00D9323E">
      <w:pPr>
        <w:tabs>
          <w:tab w:val="left" w:pos="653"/>
        </w:tabs>
        <w:ind w:left="56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Произнеси слова. Обозначь в словах ударение.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Красивей, статуя, положить, жаворонок, жарче, взяла, инструмент, сантиметр, форзац.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Произнеси слова. Распредели их в две группы по месту ударения в слове. Запиши каждую группу с новой строки. Обозначь в словах ударение.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Звонил, километр, понял, щавель, магазин, портфель, алфавит, клеить, шофер, краны.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«Лексика»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определять лексическое значение слов, умение пользоваться «Толковым словарём» учебника для выяснения значения незнакомого слова.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Подбери и запиши слова той же лексической группы, что и данное слово.</w:t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Скрипач,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Баян,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Шахматы,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Дождь,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Распредели слова по значению в две группы: 1) слова, которые вышли из употребления в современном литературном языке; 2) слова, которые сравнительно недавно пришли в наш язык из других языков. Подчеркни слово, значение которого ты не знаешь. Узнай о лексическом значении этого слова в «Толковом словаре».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Компьютер, ямщик, перст, плейер, око, ноутбук, кушак, брег, картуз, менеджер.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фразеологизмы (простые случаи), понимать их значение.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то слово из скобок, которое объясняет значение данного фразеологизма.</w:t>
      </w:r>
    </w:p>
    <w:p w:rsidR="00D9323E" w:rsidRPr="00D9323E" w:rsidRDefault="00D9323E" w:rsidP="00D9323E">
      <w:pPr>
        <w:ind w:left="20" w:right="-23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Рукой подать (далеко, близко). Во весь дух (быстро, медленно). В час по чайной ложке (быстро, медленно).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и запиши фразеологизмы-синонимы парами.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Сидеть сложа руки, с гулькин нос, дать нагоняй, гонять лодыря, капля в море, со всех ног, намылить голову, во все лопатки (бежать).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синонимы, антонимы, омонимы, пользоваться синонимами для уточнения значения слова.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Укажи ряд словосочетаний, где выделенные слова являются синонимами (антонимами, омонимами).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600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Студёный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ключ,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скрипичный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ключ;</w:t>
      </w:r>
    </w:p>
    <w:p w:rsidR="00D9323E" w:rsidRPr="00D9323E" w:rsidRDefault="00D9323E" w:rsidP="00D9323E">
      <w:pPr>
        <w:tabs>
          <w:tab w:val="left" w:pos="605"/>
        </w:tabs>
        <w:ind w:left="567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□ 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мягкий хлеб — чёрствый хлеб;</w:t>
      </w:r>
    </w:p>
    <w:p w:rsidR="00D9323E" w:rsidRPr="00D9323E" w:rsidRDefault="00D9323E" w:rsidP="00D9323E">
      <w:pPr>
        <w:tabs>
          <w:tab w:val="left" w:pos="595"/>
        </w:tabs>
        <w:ind w:left="567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□ 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дорожить дружбой — ценить дружбу.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Определи, что обозначает каждое выделенное слово. Подбери к нему синоним или антоним для объяснения его значения.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 камням журчал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студёный ключ.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Спуск с горной вершины был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пологий,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и мы быстро спустились к морю.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«Состав слова (морфемика)»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однокоренные (родственные) слова, выделять в них корень.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однокоренные (родственные) слова. Запиши каждую группу однокоренных слов с новой строки. Выдели в однокоренных словах корень.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Гора, горка, горелый, горе, догореть, горюшко, гористый, горевать, гореть.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однокоренные (родственные) слова среди неоднокоренных слов. Запиши каждую группу слов с новой строки. Выдели в однокоренных словах корень.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Соломенный, солонка, солист, солить, солёный, солома, соловушка, соломка, солнце.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родственные (однокоренные) слова и формы слова.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Какое из слов является формой слова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звезда?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Отметь правильный ответ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600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Звёздочка, □ звёздный, □ звездой, □ звездопад.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Распредели слова в два столбика: формы слова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голубь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и однокоренные слова к слову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голубь.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Среди данных слов есть лишние слова.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Голубок, голубка, голубем, голубёнок, голенький, (к) голубю, голубизна, (о) голубе, голубятник.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различать изменяемые и неизменяемые слова.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Отметь неизменяемые слова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.</w:t>
      </w:r>
    </w:p>
    <w:p w:rsidR="00D9323E" w:rsidRPr="00D9323E" w:rsidRDefault="00D9323E" w:rsidP="00D9323E">
      <w:pPr>
        <w:tabs>
          <w:tab w:val="left" w:pos="600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Метро, □ облако, □ море, □ кофе, □ метель.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Выпиши слова, в которых есть окончания. Выдели эти окончания.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Шампунь, тополь, радио, озеро, зеркало, полотенце, шоссе, такси, брюки, пальто, золото.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подбирать из предложенного списка слова с однозначно выделяемыми морфемами к заданной схеме состава слова.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Рассмотри схемы. Укажи схему, которая соответствует слову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подснежники.</w:t>
      </w:r>
    </w:p>
    <w:p w:rsidR="00D9323E" w:rsidRPr="00D9323E" w:rsidRDefault="00D9323E" w:rsidP="00D9323E">
      <w:pPr>
        <w:numPr>
          <w:ilvl w:val="0"/>
          <w:numId w:val="30"/>
        </w:numPr>
        <w:tabs>
          <w:tab w:val="clear" w:pos="0"/>
          <w:tab w:val="left" w:pos="595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^ □;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Запиши слова в порядке расположения данных схем. Выдели в словах значимые части слова.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^ □, □, </w:t>
      </w:r>
      <w:r w:rsidRPr="00D9323E">
        <w:rPr>
          <w:rFonts w:ascii="Times New Roman" w:hAnsi="Times New Roman" w:cs="Times New Roman"/>
          <w:color w:val="0D0D0D"/>
          <w:sz w:val="24"/>
          <w:szCs w:val="24"/>
          <w:u w:val="single"/>
          <w:lang w:eastAsia="ru-RU"/>
        </w:rPr>
        <w:t>.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□.</w:t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Полоска, почта, пограничники.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Приветливый, природа, пригородный.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определять, при помощи какой значимой части образовались однокоренные слова.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названия тех частей слова, при помощи которых могут быть образованы новые слова.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Основа, приставка, окончание, суффикс, корень.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Выдели в каждом ряду слов ту значимую часть (или части), с помощью которой образовались новые слова. Перед словами каждого ряда запиши слово, от которого образовались однокоренные слова.</w:t>
      </w:r>
    </w:p>
    <w:p w:rsidR="00D9323E" w:rsidRPr="00D9323E" w:rsidRDefault="00D9323E" w:rsidP="00D9323E">
      <w:pPr>
        <w:tabs>
          <w:tab w:val="left" w:leader="underscore" w:pos="1771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(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) — печка, печурка, печник, печной.</w:t>
      </w:r>
    </w:p>
    <w:p w:rsidR="00D9323E" w:rsidRPr="00D9323E" w:rsidRDefault="00D9323E" w:rsidP="00D9323E">
      <w:pPr>
        <w:tabs>
          <w:tab w:val="left" w:leader="underscore" w:pos="1771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(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) — накормить, покормить, выкормить.</w:t>
      </w:r>
    </w:p>
    <w:p w:rsidR="00D9323E" w:rsidRPr="00D9323E" w:rsidRDefault="00D9323E" w:rsidP="00D9323E">
      <w:pPr>
        <w:tabs>
          <w:tab w:val="left" w:leader="underscore" w:pos="1771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(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) — нагорный, подгорный, предгорный.</w:t>
      </w:r>
    </w:p>
    <w:p w:rsidR="00D9323E" w:rsidRPr="00D9323E" w:rsidRDefault="00D9323E" w:rsidP="00D9323E">
      <w:pPr>
        <w:tabs>
          <w:tab w:val="left" w:leader="underscore" w:pos="1771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«Морфология»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распознавать слова разных частей речи.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Укажи над каждым словом предложения часть речи.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Из тёплых стран летели на родину перепёлки. Они летели над морем.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Распредели слова в группы по частям речи. Среди данных слов есть и неизученные части речи. Запиши слова каждой части речи с новой строки.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Победа, зеленеть, быстро, восемь, они, на, весёлый, дружба, четыре, ты, спать, сон, сегодня, жёлтый, я, под, к, вы, пятница, счастливый.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распознавать имя существительное и его признаки.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tabs>
          <w:tab w:val="left" w:pos="643"/>
        </w:tabs>
        <w:ind w:left="567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имена существительные. Укажи над ними род. Подчеркни неизменяемое имя существительное среднего рода, употреблённое в родительном падеже.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Мальчик выбежал на крыльцо без пальто и без шапки.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какие группы можно объединить данные имена существительные? Запиши каждую группу слов с новой строки. Подготовься объяснить, по какому признаку ты распределил слова в группы.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Россия, пальто, брюки, Томск, друзья, Венера, шоссе, врач.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Облако, снегирь, полотенце, муравьи, кино, мышь, шахматы.</w:t>
      </w:r>
    </w:p>
    <w:p w:rsidR="00D9323E" w:rsidRPr="00D9323E" w:rsidRDefault="00D9323E" w:rsidP="00D9323E">
      <w:pPr>
        <w:tabs>
          <w:tab w:val="left" w:pos="673"/>
        </w:tabs>
        <w:ind w:left="567"/>
        <w:jc w:val="both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Укажи падеж выделенных имён существительных.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Ясный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месяц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осветил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окрестность.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Выпиши из предложения словосочетания с именами существительными. Укажи над именами существительными падеж.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Ребята плыли на лодке по озеру.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умение распознавать глаголы и их признаки.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в предложениях глаголы. Укажи над глаголами их время.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Кто вчера солгал, тому и завтра не поверят.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какие группы можно объединить данные глаголы?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Запиши каждую группу слов с новой строки. Подготовься объяснить, по какому признаку ты распределил слова в группы.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Читает, посмотрел, встретят, идти, слушает, позвонят, держать, объяснил, работает, копать, прочитают, пообедал.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умение распознавать имена прилагательные, определять признаки имени прилагательного, находить в предложении словосочетания с именами прилагательными.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имена прилагательные, укажи их род. Выпиши из предложений каждое имя прилагательное вместе с именем существительным.</w:t>
      </w:r>
    </w:p>
    <w:p w:rsidR="00D9323E" w:rsidRPr="00D9323E" w:rsidRDefault="00D9323E" w:rsidP="00D9323E">
      <w:pPr>
        <w:tabs>
          <w:tab w:val="left" w:pos="9333"/>
        </w:tabs>
        <w:ind w:left="20" w:right="-23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Носит одуванчик жёлтый сарафанчик. Подрастёт — рядится в беленькое платьице.</w:t>
      </w:r>
      <w:r w:rsidRPr="00D9323E">
        <w:rPr>
          <w:rFonts w:ascii="Times New Roman" w:hAnsi="Times New Roman" w:cs="Times New Roman"/>
          <w:i/>
          <w:iCs/>
          <w:color w:val="0D0D0D"/>
          <w:spacing w:val="20"/>
          <w:sz w:val="24"/>
          <w:szCs w:val="24"/>
          <w:lang w:eastAsia="ru-RU"/>
        </w:rPr>
        <w:t xml:space="preserve"> (Е. Серова)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Выпиши из предложения каждое имя прилагательное вместе с именем существительным. Подчеркни имя прилагательное, употреблённое в винительном падеже, укажи над ним род.</w:t>
      </w:r>
    </w:p>
    <w:p w:rsidR="00D9323E" w:rsidRPr="00D9323E" w:rsidRDefault="00D9323E" w:rsidP="00D9323E">
      <w:pPr>
        <w:ind w:left="20" w:right="-23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Прячет ловкая кедровка в старый мох орехи ловко.</w:t>
      </w:r>
      <w:r w:rsidRPr="00D9323E">
        <w:rPr>
          <w:rFonts w:ascii="Times New Roman" w:hAnsi="Times New Roman" w:cs="Times New Roman"/>
          <w:i/>
          <w:iCs/>
          <w:color w:val="0D0D0D"/>
          <w:spacing w:val="20"/>
          <w:sz w:val="24"/>
          <w:szCs w:val="24"/>
          <w:lang w:eastAsia="ru-RU"/>
        </w:rPr>
        <w:t xml:space="preserve"> (Е. Головин)</w:t>
      </w:r>
    </w:p>
    <w:p w:rsidR="00D9323E" w:rsidRPr="00D9323E" w:rsidRDefault="00D9323E" w:rsidP="00D9323E">
      <w:pPr>
        <w:ind w:left="20" w:right="-23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«Синтаксис»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умение различать словосочетание и предложение.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4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Отметь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только словосочетания из данного предложения.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Тихо падают с берёз осенние листья.</w:t>
      </w:r>
    </w:p>
    <w:p w:rsidR="00D9323E" w:rsidRPr="00D9323E" w:rsidRDefault="00D9323E" w:rsidP="00D9323E">
      <w:pPr>
        <w:tabs>
          <w:tab w:val="left" w:pos="605"/>
          <w:tab w:val="left" w:pos="2899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тихо падают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листья падают</w:t>
      </w:r>
    </w:p>
    <w:p w:rsidR="00D9323E" w:rsidRPr="00D9323E" w:rsidRDefault="00D9323E" w:rsidP="00D9323E">
      <w:pPr>
        <w:tabs>
          <w:tab w:val="left" w:pos="600"/>
          <w:tab w:val="left" w:pos="2899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осенние листья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падают с берёз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Выпиши словосочетания из предложения.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В траве ярко сверкали капельки росы.</w:t>
      </w:r>
    </w:p>
    <w:p w:rsidR="00D9323E" w:rsidRPr="00D9323E" w:rsidRDefault="00D9323E" w:rsidP="00D9323E">
      <w:pPr>
        <w:ind w:left="20" w:right="4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умение различать главные и второстепенные члены предложения.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4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 предложение. Отметь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, какое из данных слов является подлежащим.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Низкие облака закрыли небо.</w:t>
      </w:r>
    </w:p>
    <w:p w:rsidR="00D9323E" w:rsidRPr="00D9323E" w:rsidRDefault="00D9323E" w:rsidP="00D9323E">
      <w:pPr>
        <w:tabs>
          <w:tab w:val="left" w:pos="605"/>
          <w:tab w:val="left" w:pos="2899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низкие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облака</w:t>
      </w:r>
    </w:p>
    <w:p w:rsidR="00D9323E" w:rsidRPr="00D9323E" w:rsidRDefault="00D9323E" w:rsidP="00D9323E">
      <w:pPr>
        <w:tabs>
          <w:tab w:val="left" w:pos="605"/>
          <w:tab w:val="left" w:pos="2899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закрыли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небо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4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 предложение. Выпиши из предложения слово, которое является второстепенным членом, поясняющим сказуемое.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Луч солнца осветил окрестность.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умение различать предложения по цели высказывания и по интонации.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 xml:space="preserve">Примеры заданий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4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Отметь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побудительное невосклицательное предложение.</w:t>
      </w:r>
    </w:p>
    <w:p w:rsidR="00D9323E" w:rsidRPr="00D9323E" w:rsidRDefault="00D9323E" w:rsidP="00D9323E">
      <w:pPr>
        <w:tabs>
          <w:tab w:val="left" w:pos="600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Всякая работа мастера хвалит.</w:t>
      </w:r>
    </w:p>
    <w:p w:rsidR="00D9323E" w:rsidRPr="00D9323E" w:rsidRDefault="00D9323E" w:rsidP="00D9323E">
      <w:pPr>
        <w:tabs>
          <w:tab w:val="left" w:pos="600"/>
        </w:tabs>
        <w:ind w:left="56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Не торопись отвечать, торопись слушать.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Задание повышенного уровня сложности </w:t>
      </w:r>
    </w:p>
    <w:p w:rsidR="00D9323E" w:rsidRPr="00D9323E" w:rsidRDefault="00D9323E" w:rsidP="00D9323E">
      <w:pPr>
        <w:ind w:left="20" w:right="4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Составь и запиши два предложения:</w:t>
      </w:r>
    </w:p>
    <w:p w:rsidR="00D9323E" w:rsidRPr="00D9323E" w:rsidRDefault="00D9323E" w:rsidP="00D9323E">
      <w:pPr>
        <w:numPr>
          <w:ilvl w:val="0"/>
          <w:numId w:val="40"/>
        </w:numPr>
        <w:tabs>
          <w:tab w:val="left" w:pos="653"/>
        </w:tabs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повествовательное восклицательное предложение;</w:t>
      </w:r>
    </w:p>
    <w:p w:rsidR="00D9323E" w:rsidRPr="00D9323E" w:rsidRDefault="00D9323E" w:rsidP="00D9323E">
      <w:pPr>
        <w:numPr>
          <w:ilvl w:val="0"/>
          <w:numId w:val="40"/>
        </w:numPr>
        <w:tabs>
          <w:tab w:val="left" w:pos="658"/>
        </w:tabs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побудительное невосклицательное предложение.</w:t>
      </w:r>
    </w:p>
    <w:p w:rsidR="00D9323E" w:rsidRPr="00D9323E" w:rsidRDefault="00D9323E" w:rsidP="00D9323E">
      <w:pPr>
        <w:tabs>
          <w:tab w:val="left" w:pos="673"/>
        </w:tabs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keepNext/>
        <w:keepLines/>
        <w:ind w:left="20" w:firstLine="547"/>
        <w:jc w:val="center"/>
        <w:outlineLvl w:val="0"/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Раздел «Орфография»</w:t>
      </w:r>
    </w:p>
    <w:p w:rsidR="00D9323E" w:rsidRPr="00D9323E" w:rsidRDefault="00D9323E" w:rsidP="00D9323E">
      <w:pPr>
        <w:keepNext/>
        <w:keepLines/>
        <w:ind w:left="20" w:firstLine="547"/>
        <w:outlineLvl w:val="0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находить в словах орфограммы, определять тип орфограммы.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словах изученные орфограммы.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Разъезд, семья, коньки, мышь, грамм, жизнь, чаща, ночка.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Найди в словах орфограммы на изученные правила и рядом с каждым словом напиши слово с той же орфограммой.</w:t>
      </w:r>
    </w:p>
    <w:p w:rsidR="00D9323E" w:rsidRPr="00D9323E" w:rsidRDefault="00D9323E" w:rsidP="00D9323E">
      <w:pPr>
        <w:tabs>
          <w:tab w:val="left" w:leader="underscore" w:pos="1958"/>
          <w:tab w:val="left" w:leader="underscore" w:pos="3610"/>
          <w:tab w:val="left" w:leader="underscore" w:pos="5362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Рожь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, герб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, касса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, друзья —</w:t>
      </w:r>
    </w:p>
    <w:p w:rsidR="00D9323E" w:rsidRPr="00D9323E" w:rsidRDefault="00D9323E" w:rsidP="00D9323E">
      <w:pPr>
        <w:tabs>
          <w:tab w:val="left" w:leader="underscore" w:pos="802"/>
          <w:tab w:val="left" w:leader="underscore" w:pos="2626"/>
          <w:tab w:val="left" w:leader="underscore" w:pos="4498"/>
          <w:tab w:val="left" w:leader="underscore" w:pos="6313"/>
        </w:tabs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, съезд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, лыжи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 xml:space="preserve">, шить —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, , чай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корнях слов проверяемые орфограммы на изученные правила.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Книжка, городок, зелёный, пирожок, озеро, местный, площадка.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В какие группы можно объединить слова с орфограммой в корне на одно и то же правило? Запиши каждую группу слов с новой строки, подчеркни орфограммы.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Близкий, долина, помогать, честность, травка, сторона, поздний, сливки, звёздный, пляска, далеко, сказка, тростник.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определять место орфограммы в слове.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pacing w:val="50"/>
          <w:sz w:val="24"/>
          <w:szCs w:val="24"/>
          <w:lang w:eastAsia="ru-RU"/>
        </w:rPr>
        <w:t>Примеры заданий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базового уровня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Прочитай. Подчеркни в словах орфограммы и укажи знаком </w:t>
      </w:r>
      <w:r w:rsidRPr="00D9323E">
        <w:rPr>
          <w:rFonts w:ascii="Times New Roman" w:eastAsia="MS Mincho" w:hAnsi="MS Mincho" w:cs="Times New Roman"/>
          <w:color w:val="0D0D0D"/>
          <w:sz w:val="24"/>
          <w:szCs w:val="24"/>
          <w:lang w:eastAsia="ru-RU"/>
        </w:rPr>
        <w:t>✓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, где находится эта орфограмма.</w:t>
      </w:r>
    </w:p>
    <w:p w:rsidR="00D9323E" w:rsidRPr="00D9323E" w:rsidRDefault="00D9323E" w:rsidP="00D9323E">
      <w:pPr>
        <w:tabs>
          <w:tab w:val="left" w:pos="2856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КЛЮЧИК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ВЕТЕР</w:t>
      </w:r>
    </w:p>
    <w:p w:rsidR="00D9323E" w:rsidRPr="00D9323E" w:rsidRDefault="00D9323E" w:rsidP="00D9323E">
      <w:pPr>
        <w:tabs>
          <w:tab w:val="left" w:pos="605"/>
          <w:tab w:val="left" w:pos="2837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корень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корень</w:t>
      </w:r>
    </w:p>
    <w:p w:rsidR="00D9323E" w:rsidRPr="00D9323E" w:rsidRDefault="00D9323E" w:rsidP="00D9323E">
      <w:pPr>
        <w:tabs>
          <w:tab w:val="left" w:pos="605"/>
          <w:tab w:val="left" w:pos="2837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приставка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приставка</w:t>
      </w:r>
    </w:p>
    <w:p w:rsidR="00D9323E" w:rsidRPr="00D9323E" w:rsidRDefault="00D9323E" w:rsidP="00D9323E">
      <w:pPr>
        <w:tabs>
          <w:tab w:val="left" w:pos="600"/>
          <w:tab w:val="left" w:pos="2837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суффикс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суффикс</w:t>
      </w:r>
    </w:p>
    <w:p w:rsidR="00D9323E" w:rsidRPr="00D9323E" w:rsidRDefault="00D9323E" w:rsidP="00D9323E">
      <w:pPr>
        <w:tabs>
          <w:tab w:val="left" w:pos="600"/>
          <w:tab w:val="left" w:pos="2837"/>
        </w:tabs>
        <w:ind w:left="56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□ окончание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  <w:t>□ окончание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>Задание повышенного уровня сложности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Прочитай. Подчеркни в словах орфограммы. Объедини слова в группы по месту орфограммы в слове.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Дворник, собрал, мороз, зонтик, облил, север, родной, продал, глазок, внучек, переплыл.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точка</w:t>
      </w:r>
    </w:p>
    <w:p w:rsidR="00D9323E" w:rsidRPr="00D9323E" w:rsidRDefault="00D9323E" w:rsidP="00D9323E">
      <w:pPr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Орфограмма в корне:</w:t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Орфограмма в суффиксе: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tabs>
          <w:tab w:val="left" w:leader="underscore" w:pos="6370"/>
        </w:tabs>
        <w:ind w:lef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Орфограмма в приставке: 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ab/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Ниже представлены примеры текстов и заданий к ним для оценивания результатов проведения подробного списывания и проверочного диктанта.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безошибочно списывать текст объёмом 60—70 слов.</w:t>
      </w:r>
    </w:p>
    <w:p w:rsidR="00D9323E" w:rsidRPr="00D9323E" w:rsidRDefault="00D9323E" w:rsidP="00D9323E">
      <w:pPr>
        <w:ind w:left="20" w:firstLine="547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Догадливый хомяк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Повезло хомяку — наткнулся на птичье гнездо. Лежат на земле два большущих яйца. Забирай и пируй!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Только вот лапками яйцо не обхватишь — выскальзывает. И за щёку не затолкать — не помещается. А бросить жалко.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Возился хомяк, примеривался, пыхтел, сопел — не получается. Тогда упёрся лбом в яйцо — и покатил к себе в нору. Если дело не по зубам, не по лапам — головой работать надо! (63 слова.)</w:t>
      </w:r>
    </w:p>
    <w:p w:rsidR="00D9323E" w:rsidRPr="00D9323E" w:rsidRDefault="00D9323E" w:rsidP="00D9323E">
      <w:pPr>
        <w:ind w:left="20" w:firstLine="547"/>
        <w:jc w:val="right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i/>
          <w:iCs/>
          <w:color w:val="0D0D0D"/>
          <w:spacing w:val="20"/>
          <w:sz w:val="24"/>
          <w:szCs w:val="24"/>
          <w:lang w:eastAsia="ru-RU"/>
        </w:rPr>
        <w:t>(Н. Сладков)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Планируемый результат: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писать под диктовку тексты объёмом 55—60 слов в соответствии с изученными правилами правописания.</w:t>
      </w:r>
    </w:p>
    <w:p w:rsidR="00D9323E" w:rsidRPr="00D9323E" w:rsidRDefault="00D9323E" w:rsidP="00D9323E">
      <w:pPr>
        <w:ind w:left="20" w:firstLine="547"/>
        <w:jc w:val="center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Весеннее утро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Прошла весенняя ночь. Наступило чудесное утро. Лесную окрестность осветило солнце. Посмотрит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вокруг! На траве св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ркают золотые блёстки росы. Кругом пестреют ромашки и одуванчики. Под елью цветёт серебристый ландыш. У ручья голубые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 не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забудки. Как прекрасны эти маленькие цветы! Лёгкий ветерок кача</w:t>
      </w:r>
      <w:r w:rsidRPr="00D9323E">
        <w:rPr>
          <w:rFonts w:ascii="Times New Roman" w:hAnsi="Times New Roman" w:cs="Times New Roman"/>
          <w:b/>
          <w:bCs/>
          <w:color w:val="0D0D0D"/>
          <w:sz w:val="24"/>
          <w:szCs w:val="24"/>
          <w:lang w:eastAsia="ru-RU"/>
        </w:rPr>
        <w:t>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т листья молодой осинки. Звучат радостные трели дроздов. Ползут рыжие муравьи. Пробежала лесная мышь. Ловкие белки играют на сосне. (60 слов.)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Задание позволяет оценить достижение данного планируемого результата как на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базовом,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так и на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повышенном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уровне сложности.</w:t>
      </w:r>
    </w:p>
    <w:p w:rsidR="00D9323E" w:rsidRPr="00D9323E" w:rsidRDefault="00D9323E" w:rsidP="00D9323E">
      <w:pPr>
        <w:ind w:left="20" w:right="20" w:firstLine="547"/>
        <w:jc w:val="both"/>
        <w:rPr>
          <w:rFonts w:ascii="Times New Roman" w:hAnsi="Times New Roman" w:cs="Times New Roman"/>
          <w:color w:val="0D0D0D"/>
          <w:sz w:val="24"/>
          <w:szCs w:val="24"/>
          <w:lang w:eastAsia="ru-RU"/>
        </w:rPr>
      </w:pP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>Орфограммы, которые не изучаются в начальной школе, выделены в тексте и подчёркнуты. В зависимости от принятой в таких случаях формы работы учитель либо чётко проговаривает написание этих орфограмм, либо записывает данные слова на доске с пропусками встретившихся в словах изучаемых орфограмм, например</w:t>
      </w:r>
      <w:r w:rsidRPr="00D9323E">
        <w:rPr>
          <w:rFonts w:ascii="Times New Roman" w:hAnsi="Times New Roman" w:cs="Times New Roman"/>
          <w:i/>
          <w:iCs/>
          <w:color w:val="0D0D0D"/>
          <w:sz w:val="24"/>
          <w:szCs w:val="24"/>
          <w:lang w:eastAsia="ru-RU"/>
        </w:rPr>
        <w:t xml:space="preserve"> п_см_трит</w:t>
      </w:r>
      <w:r w:rsidRPr="00D9323E">
        <w:rPr>
          <w:rFonts w:ascii="Times New Roman" w:hAnsi="Times New Roman" w:cs="Times New Roman"/>
          <w:b/>
          <w:bCs/>
          <w:i/>
          <w:iCs/>
          <w:color w:val="0D0D0D"/>
          <w:spacing w:val="10"/>
          <w:sz w:val="24"/>
          <w:szCs w:val="24"/>
          <w:lang w:eastAsia="ru-RU"/>
        </w:rPr>
        <w:t>е</w:t>
      </w:r>
      <w:r w:rsidRPr="00D9323E">
        <w:rPr>
          <w:rFonts w:ascii="Times New Roman" w:hAnsi="Times New Roman" w:cs="Times New Roman"/>
          <w:color w:val="0D0D0D"/>
          <w:sz w:val="24"/>
          <w:szCs w:val="24"/>
          <w:lang w:eastAsia="ru-RU"/>
        </w:rPr>
        <w:t xml:space="preserve"> и т. д.</w:t>
      </w:r>
    </w:p>
    <w:p w:rsidR="00D9323E" w:rsidRDefault="00D9323E" w:rsidP="00C04B20">
      <w:pPr>
        <w:jc w:val="center"/>
        <w:rPr>
          <w:sz w:val="20"/>
          <w:szCs w:val="20"/>
        </w:rPr>
      </w:pPr>
    </w:p>
    <w:p w:rsidR="00D9323E" w:rsidRDefault="00D9323E" w:rsidP="00C04B20">
      <w:pPr>
        <w:jc w:val="center"/>
        <w:rPr>
          <w:sz w:val="20"/>
          <w:szCs w:val="20"/>
        </w:rPr>
      </w:pPr>
    </w:p>
    <w:p w:rsidR="00D9323E" w:rsidRDefault="00D9323E" w:rsidP="00C04B20">
      <w:pPr>
        <w:jc w:val="center"/>
        <w:rPr>
          <w:sz w:val="20"/>
          <w:szCs w:val="20"/>
        </w:rPr>
      </w:pPr>
    </w:p>
    <w:p w:rsidR="00317BCD" w:rsidRPr="00432B38" w:rsidRDefault="00317BCD" w:rsidP="00317BCD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32B38">
        <w:rPr>
          <w:rFonts w:ascii="Times New Roman" w:eastAsia="Calibri" w:hAnsi="Times New Roman" w:cs="Times New Roman"/>
          <w:b/>
          <w:sz w:val="28"/>
          <w:szCs w:val="28"/>
        </w:rPr>
        <w:t>УЧЕБНО-МЕТОДИЧЕСКОЕ ОБЕСПЕЧЕНИЕ РЕАЛИЗАЦИИ УЧЕБНОЙ ПРОГРАММЫ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/>
          <w:bCs/>
          <w:sz w:val="24"/>
          <w:szCs w:val="24"/>
        </w:rPr>
        <w:t>1.Учебное оборудование: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Cs/>
          <w:sz w:val="24"/>
          <w:szCs w:val="24"/>
        </w:rPr>
        <w:t>а) технические средства (мультимедийный проектор, компьютер)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Cs/>
          <w:sz w:val="24"/>
          <w:szCs w:val="24"/>
        </w:rPr>
        <w:t>б) учебные  (столы, доска)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/>
          <w:bCs/>
          <w:sz w:val="24"/>
          <w:szCs w:val="24"/>
        </w:rPr>
        <w:t>2. Собственно учебные средства: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 М"/>
        </w:smartTagPr>
        <w:r w:rsidRPr="00432B38">
          <w:rPr>
            <w:rFonts w:ascii="Times New Roman" w:eastAsia="Calibri" w:hAnsi="Times New Roman" w:cs="Times New Roman"/>
            <w:sz w:val="24"/>
            <w:szCs w:val="24"/>
          </w:rPr>
          <w:t xml:space="preserve">1. </w:t>
        </w:r>
        <w:r w:rsidRPr="00432B38">
          <w:rPr>
            <w:rFonts w:ascii="Times New Roman" w:eastAsia="Calibri" w:hAnsi="Times New Roman" w:cs="Times New Roman"/>
            <w:sz w:val="24"/>
            <w:szCs w:val="28"/>
          </w:rPr>
          <w:t>М</w:t>
        </w:r>
      </w:smartTag>
      <w:r w:rsidRPr="00432B38">
        <w:rPr>
          <w:rFonts w:ascii="Times New Roman" w:eastAsia="Calibri" w:hAnsi="Times New Roman" w:cs="Times New Roman"/>
          <w:sz w:val="24"/>
          <w:szCs w:val="28"/>
        </w:rPr>
        <w:t>.И.Моро, М.А.Бантова и др. Математика: Учебник. 3 класс: в 2-х частях</w:t>
      </w:r>
      <w:r w:rsidRPr="00432B38">
        <w:rPr>
          <w:rFonts w:ascii="Times New Roman" w:eastAsia="Calibri" w:hAnsi="Times New Roman" w:cs="Times New Roman"/>
          <w:sz w:val="24"/>
          <w:szCs w:val="24"/>
        </w:rPr>
        <w:t xml:space="preserve">, часть </w:t>
      </w:r>
      <w:smartTag w:uri="urn:schemas-microsoft-com:office:smarttags" w:element="metricconverter">
        <w:smartTagPr>
          <w:attr w:name="ProductID" w:val="1. М"/>
        </w:smartTagPr>
        <w:r w:rsidRPr="00432B38">
          <w:rPr>
            <w:rFonts w:ascii="Times New Roman" w:eastAsia="Calibri" w:hAnsi="Times New Roman" w:cs="Times New Roman"/>
            <w:sz w:val="24"/>
            <w:szCs w:val="24"/>
          </w:rPr>
          <w:t>1. М</w:t>
        </w:r>
      </w:smartTag>
      <w:r>
        <w:rPr>
          <w:rFonts w:ascii="Times New Roman" w:eastAsia="Calibri" w:hAnsi="Times New Roman" w:cs="Times New Roman"/>
          <w:sz w:val="24"/>
          <w:szCs w:val="24"/>
        </w:rPr>
        <w:t>., «Просвещение», 2017</w:t>
      </w:r>
      <w:r w:rsidRPr="00432B38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М"/>
        </w:smartTagPr>
        <w:r w:rsidRPr="00432B38">
          <w:rPr>
            <w:rFonts w:ascii="Times New Roman" w:eastAsia="Calibri" w:hAnsi="Times New Roman" w:cs="Times New Roman"/>
            <w:sz w:val="24"/>
            <w:szCs w:val="24"/>
          </w:rPr>
          <w:t xml:space="preserve">2. </w:t>
        </w:r>
        <w:r w:rsidRPr="00432B38">
          <w:rPr>
            <w:rFonts w:ascii="Times New Roman" w:eastAsia="Calibri" w:hAnsi="Times New Roman" w:cs="Times New Roman"/>
            <w:sz w:val="24"/>
            <w:szCs w:val="28"/>
          </w:rPr>
          <w:t>М</w:t>
        </w:r>
      </w:smartTag>
      <w:r w:rsidRPr="00432B38">
        <w:rPr>
          <w:rFonts w:ascii="Times New Roman" w:eastAsia="Calibri" w:hAnsi="Times New Roman" w:cs="Times New Roman"/>
          <w:sz w:val="24"/>
          <w:szCs w:val="28"/>
        </w:rPr>
        <w:t>.И.Моро, М.А.Бантова и др. Математика: Учебник. 3 класс: в 2-х частях</w:t>
      </w:r>
      <w:r w:rsidRPr="00432B38">
        <w:rPr>
          <w:rFonts w:ascii="Times New Roman" w:eastAsia="Calibri" w:hAnsi="Times New Roman" w:cs="Times New Roman"/>
          <w:sz w:val="24"/>
          <w:szCs w:val="24"/>
        </w:rPr>
        <w:t xml:space="preserve">, часть </w:t>
      </w:r>
      <w:smartTag w:uri="urn:schemas-microsoft-com:office:smarttags" w:element="metricconverter">
        <w:smartTagPr>
          <w:attr w:name="ProductID" w:val="2. М"/>
        </w:smartTagPr>
        <w:r w:rsidRPr="00432B38">
          <w:rPr>
            <w:rFonts w:ascii="Times New Roman" w:eastAsia="Calibri" w:hAnsi="Times New Roman" w:cs="Times New Roman"/>
            <w:sz w:val="24"/>
            <w:szCs w:val="24"/>
          </w:rPr>
          <w:t>2. М</w:t>
        </w:r>
      </w:smartTag>
      <w:r>
        <w:rPr>
          <w:rFonts w:ascii="Times New Roman" w:eastAsia="Calibri" w:hAnsi="Times New Roman" w:cs="Times New Roman"/>
          <w:sz w:val="24"/>
          <w:szCs w:val="24"/>
        </w:rPr>
        <w:t>., «Просвещение», 2017</w:t>
      </w:r>
      <w:r w:rsidRPr="00432B38">
        <w:rPr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/>
          <w:bCs/>
          <w:sz w:val="24"/>
          <w:szCs w:val="24"/>
        </w:rPr>
        <w:t>3. Информационные материалы</w:t>
      </w:r>
      <w:r w:rsidRPr="00432B38">
        <w:rPr>
          <w:rFonts w:ascii="Times New Roman" w:eastAsia="Calibri" w:hAnsi="Times New Roman" w:cs="Times New Roman"/>
          <w:bCs/>
          <w:sz w:val="24"/>
          <w:szCs w:val="24"/>
        </w:rPr>
        <w:t xml:space="preserve"> (программно-методическое обеспечение) </w:t>
      </w:r>
    </w:p>
    <w:p w:rsidR="00317BCD" w:rsidRPr="00432B38" w:rsidRDefault="00317BCD" w:rsidP="00317BC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smartTag w:uri="urn:schemas-microsoft-com:office:smarttags" w:element="metricconverter">
        <w:smartTagPr>
          <w:attr w:name="ProductID" w:val="1. М"/>
        </w:smartTagPr>
        <w:r w:rsidRPr="00432B38">
          <w:rPr>
            <w:rFonts w:ascii="Times New Roman" w:eastAsia="Calibri" w:hAnsi="Times New Roman" w:cs="Times New Roman"/>
            <w:sz w:val="24"/>
            <w:szCs w:val="24"/>
          </w:rPr>
          <w:t xml:space="preserve">1. </w:t>
        </w:r>
        <w:r w:rsidRPr="00432B38">
          <w:rPr>
            <w:rFonts w:ascii="Times New Roman" w:eastAsia="Calibri" w:hAnsi="Times New Roman" w:cs="Times New Roman"/>
            <w:sz w:val="24"/>
            <w:szCs w:val="28"/>
          </w:rPr>
          <w:t>М</w:t>
        </w:r>
      </w:smartTag>
      <w:r w:rsidRPr="00432B38">
        <w:rPr>
          <w:rFonts w:ascii="Times New Roman" w:eastAsia="Calibri" w:hAnsi="Times New Roman" w:cs="Times New Roman"/>
          <w:sz w:val="24"/>
          <w:szCs w:val="28"/>
        </w:rPr>
        <w:t>.И.Моро. Уроки математики: Методические рекомендации для учителя. 3 класс.      – М.: Просвещение, 2012.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2B38">
        <w:rPr>
          <w:rFonts w:ascii="Times New Roman" w:eastAsia="Calibri" w:hAnsi="Times New Roman" w:cs="Times New Roman"/>
          <w:sz w:val="24"/>
          <w:szCs w:val="24"/>
        </w:rPr>
        <w:t>2. Нормативно-правовой документ. Контроль и оценка результатов обучения. М., «Просвещение», 2011 год.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32B38">
        <w:rPr>
          <w:rFonts w:ascii="Times New Roman" w:eastAsia="Calibri" w:hAnsi="Times New Roman" w:cs="Times New Roman"/>
          <w:sz w:val="24"/>
          <w:szCs w:val="24"/>
        </w:rPr>
        <w:t>3. «Школа России»: Программы для начальной школы. — М.: «Просвещение», 2011.</w:t>
      </w:r>
    </w:p>
    <w:p w:rsidR="00317BCD" w:rsidRPr="00432B38" w:rsidRDefault="00317BCD" w:rsidP="00317BC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32B38">
        <w:rPr>
          <w:rFonts w:ascii="Times New Roman" w:eastAsia="Calibri" w:hAnsi="Times New Roman" w:cs="Times New Roman"/>
          <w:b/>
          <w:bCs/>
          <w:sz w:val="24"/>
          <w:szCs w:val="24"/>
        </w:rPr>
        <w:t>4. Дидактические материалы: (литература, развивающая познавательный интерес учащихся)</w:t>
      </w:r>
    </w:p>
    <w:p w:rsidR="00317BCD" w:rsidRPr="00432B38" w:rsidRDefault="00317BCD" w:rsidP="00317BC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432B38">
        <w:rPr>
          <w:rFonts w:ascii="Times New Roman" w:eastAsia="Calibri" w:hAnsi="Times New Roman" w:cs="Times New Roman"/>
          <w:sz w:val="24"/>
          <w:szCs w:val="24"/>
        </w:rPr>
        <w:t>1.</w:t>
      </w:r>
      <w:r w:rsidRPr="00432B38">
        <w:rPr>
          <w:rFonts w:ascii="Times New Roman" w:eastAsia="Calibri" w:hAnsi="Times New Roman" w:cs="Times New Roman"/>
          <w:sz w:val="24"/>
          <w:szCs w:val="28"/>
        </w:rPr>
        <w:t xml:space="preserve">С.И.Волкова. Математика: Проверочные работы. </w:t>
      </w:r>
      <w:r>
        <w:rPr>
          <w:rFonts w:ascii="Times New Roman" w:eastAsia="Calibri" w:hAnsi="Times New Roman" w:cs="Times New Roman"/>
          <w:sz w:val="24"/>
          <w:szCs w:val="28"/>
        </w:rPr>
        <w:t>3 класс. - М.: Просвещение, 2018</w:t>
      </w:r>
      <w:r w:rsidRPr="00432B3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317BCD" w:rsidRPr="00432B38" w:rsidRDefault="00317BCD" w:rsidP="00317BCD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 w:rsidRPr="00432B38">
        <w:rPr>
          <w:rFonts w:ascii="Times New Roman" w:eastAsia="Calibri" w:hAnsi="Times New Roman" w:cs="Times New Roman"/>
          <w:sz w:val="24"/>
          <w:szCs w:val="28"/>
        </w:rPr>
        <w:t>2. В.Н.Рудни</w:t>
      </w:r>
      <w:r>
        <w:rPr>
          <w:rFonts w:ascii="Times New Roman" w:eastAsia="Calibri" w:hAnsi="Times New Roman" w:cs="Times New Roman"/>
          <w:sz w:val="24"/>
          <w:szCs w:val="28"/>
        </w:rPr>
        <w:t>цкая. Тесты. М., «Экзамен», 2018</w:t>
      </w:r>
      <w:r w:rsidRPr="00432B38">
        <w:rPr>
          <w:rFonts w:ascii="Times New Roman" w:eastAsia="Calibri" w:hAnsi="Times New Roman" w:cs="Times New Roman"/>
          <w:sz w:val="24"/>
          <w:szCs w:val="28"/>
        </w:rPr>
        <w:t xml:space="preserve"> (127с.)</w:t>
      </w:r>
    </w:p>
    <w:p w:rsidR="00317BCD" w:rsidRDefault="00317BCD" w:rsidP="00317BCD">
      <w:pP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7BCD" w:rsidRPr="004C4183" w:rsidRDefault="00317BCD" w:rsidP="00317BCD">
      <w:pPr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C418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Интернет-ресурсы:</w:t>
      </w:r>
    </w:p>
    <w:p w:rsidR="00317BCD" w:rsidRPr="004C4183" w:rsidRDefault="00317BCD" w:rsidP="00317BCD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C4183">
        <w:rPr>
          <w:rFonts w:ascii="Times New Roman" w:eastAsia="Times New Roman" w:hAnsi="Times New Roman" w:cs="Times New Roman"/>
          <w:sz w:val="28"/>
          <w:szCs w:val="28"/>
        </w:rPr>
        <w:t>Журнал «Начальная школа», газета «1 сентября».</w:t>
      </w:r>
    </w:p>
    <w:p w:rsidR="00317BCD" w:rsidRPr="004C4183" w:rsidRDefault="00317BCD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Nachalka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BCD" w:rsidRPr="004C4183" w:rsidRDefault="00317BCD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viku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rdf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BCD" w:rsidRPr="004C4183" w:rsidRDefault="00317BCD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rusedu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C4183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4C4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17BCD" w:rsidRPr="004C4183" w:rsidRDefault="00317BCD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4183">
        <w:rPr>
          <w:rFonts w:ascii="Times New Roman" w:eastAsia="Times New Roman" w:hAnsi="Times New Roman" w:cs="Times New Roman"/>
          <w:sz w:val="28"/>
          <w:szCs w:val="28"/>
        </w:rPr>
        <w:t xml:space="preserve">http://school-collection.edu.ru/ </w:t>
      </w:r>
    </w:p>
    <w:p w:rsidR="00317BCD" w:rsidRPr="004C4183" w:rsidRDefault="006E4031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="00317BCD" w:rsidRPr="004C4183">
          <w:rPr>
            <w:rFonts w:ascii="Times New Roman" w:eastAsia="Times New Roman" w:hAnsi="Times New Roman" w:cs="Times New Roman"/>
            <w:sz w:val="28"/>
            <w:szCs w:val="28"/>
          </w:rPr>
          <w:t>www.center.fio.ru</w:t>
        </w:r>
      </w:hyperlink>
      <w:hyperlink r:id="rId9" w:history="1"/>
    </w:p>
    <w:p w:rsidR="00317BCD" w:rsidRPr="004C4183" w:rsidRDefault="006E4031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317BCD" w:rsidRPr="004C4183">
          <w:rPr>
            <w:rFonts w:ascii="Times New Roman" w:eastAsia="Times New Roman" w:hAnsi="Times New Roman" w:cs="Times New Roman"/>
            <w:sz w:val="28"/>
            <w:szCs w:val="28"/>
          </w:rPr>
          <w:t>http://www.maro.newmail.ru</w:t>
        </w:r>
      </w:hyperlink>
    </w:p>
    <w:p w:rsidR="00317BCD" w:rsidRPr="004C4183" w:rsidRDefault="006E4031" w:rsidP="00317BCD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317BCD" w:rsidRPr="004C4183">
          <w:rPr>
            <w:rFonts w:ascii="Times New Roman" w:eastAsia="Times New Roman" w:hAnsi="Times New Roman" w:cs="Times New Roman"/>
            <w:sz w:val="28"/>
            <w:szCs w:val="28"/>
          </w:rPr>
          <w:t>http://www.skazochki.narod.ru/index_flash.html</w:t>
        </w:r>
      </w:hyperlink>
    </w:p>
    <w:p w:rsidR="00317BCD" w:rsidRPr="004C4183" w:rsidRDefault="006E4031" w:rsidP="00317BCD">
      <w:pPr>
        <w:numPr>
          <w:ilvl w:val="0"/>
          <w:numId w:val="29"/>
        </w:numPr>
        <w:spacing w:after="0" w:line="240" w:lineRule="auto"/>
        <w:ind w:right="5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12" w:history="1">
        <w:r w:rsidR="00317BCD" w:rsidRPr="004C4183">
          <w:rPr>
            <w:rFonts w:ascii="Times New Roman" w:eastAsia="Times New Roman" w:hAnsi="Times New Roman" w:cs="Times New Roman"/>
            <w:sz w:val="28"/>
            <w:szCs w:val="28"/>
          </w:rPr>
          <w:t>http://www.int-edu.ni</w:t>
        </w:r>
      </w:hyperlink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D736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BD7367" w:rsidRPr="00BD7367" w:rsidRDefault="00BD7367" w:rsidP="00BD736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7367" w:rsidRPr="00BD7367" w:rsidRDefault="00BD7367" w:rsidP="00BD736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D7367" w:rsidRPr="00BD7367" w:rsidRDefault="00BD7367" w:rsidP="00BD7367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4E18" w:rsidRDefault="00E54E18"/>
    <w:sectPr w:rsidR="00E54E18" w:rsidSect="003904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31" w:rsidRDefault="006E4031" w:rsidP="00D9323E">
      <w:pPr>
        <w:spacing w:after="0" w:line="240" w:lineRule="auto"/>
      </w:pPr>
      <w:r>
        <w:separator/>
      </w:r>
    </w:p>
  </w:endnote>
  <w:endnote w:type="continuationSeparator" w:id="0">
    <w:p w:rsidR="006E4031" w:rsidRDefault="006E4031" w:rsidP="00D93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tonCSanPin-Regular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31" w:rsidRDefault="006E4031" w:rsidP="00D9323E">
      <w:pPr>
        <w:spacing w:after="0" w:line="240" w:lineRule="auto"/>
      </w:pPr>
      <w:r>
        <w:separator/>
      </w:r>
    </w:p>
  </w:footnote>
  <w:footnote w:type="continuationSeparator" w:id="0">
    <w:p w:rsidR="006E4031" w:rsidRDefault="006E4031" w:rsidP="00D9323E">
      <w:pPr>
        <w:spacing w:after="0" w:line="240" w:lineRule="auto"/>
      </w:pPr>
      <w:r>
        <w:continuationSeparator/>
      </w:r>
    </w:p>
  </w:footnote>
  <w:footnote w:id="1">
    <w:p w:rsidR="00D9323E" w:rsidRPr="0035606A" w:rsidRDefault="00D9323E" w:rsidP="00D9323E">
      <w:pPr>
        <w:pStyle w:val="af5"/>
        <w:ind w:firstLine="567"/>
        <w:jc w:val="both"/>
      </w:pPr>
      <w:r w:rsidRPr="0035606A">
        <w:rPr>
          <w:rStyle w:val="af7"/>
        </w:rPr>
        <w:footnoteRef/>
      </w:r>
      <w:r w:rsidRPr="0035606A">
        <w:t xml:space="preserve"> </w:t>
      </w:r>
      <w:r w:rsidRPr="0035606A">
        <w:rPr>
          <w:color w:val="0D0D0D"/>
          <w:lang w:eastAsia="ru-RU"/>
        </w:rPr>
        <w:t>См.:</w:t>
      </w:r>
      <w:r w:rsidRPr="0035606A">
        <w:rPr>
          <w:color w:val="0D0D0D"/>
          <w:spacing w:val="40"/>
          <w:lang w:eastAsia="ru-RU"/>
        </w:rPr>
        <w:t xml:space="preserve"> Иванов с. </w:t>
      </w:r>
      <w:r w:rsidRPr="0035606A">
        <w:rPr>
          <w:color w:val="0D0D0D"/>
          <w:lang w:eastAsia="ru-RU"/>
        </w:rPr>
        <w:t>В.,</w:t>
      </w:r>
      <w:r w:rsidRPr="0035606A">
        <w:rPr>
          <w:color w:val="0D0D0D"/>
          <w:spacing w:val="40"/>
          <w:lang w:eastAsia="ru-RU"/>
        </w:rPr>
        <w:t xml:space="preserve"> Карабанова О. </w:t>
      </w:r>
      <w:r w:rsidRPr="0035606A">
        <w:rPr>
          <w:color w:val="0D0D0D"/>
          <w:lang w:eastAsia="ru-RU"/>
        </w:rPr>
        <w:t>А.,</w:t>
      </w:r>
      <w:r w:rsidRPr="0035606A">
        <w:rPr>
          <w:color w:val="0D0D0D"/>
          <w:spacing w:val="40"/>
          <w:lang w:eastAsia="ru-RU"/>
        </w:rPr>
        <w:t xml:space="preserve"> Демидова М. Ю. </w:t>
      </w:r>
      <w:r w:rsidRPr="0035606A">
        <w:rPr>
          <w:color w:val="0D0D0D"/>
          <w:lang w:eastAsia="ru-RU"/>
        </w:rPr>
        <w:t>Оценка достижения планируемых результатов в начальной школе. Система заданий. В 2 ч. — М.: Просвещение, 2010. — (Стандарты второго поколения).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"/>
      <w:lvlJc w:val="left"/>
      <w:pPr>
        <w:tabs>
          <w:tab w:val="num" w:pos="810"/>
        </w:tabs>
        <w:ind w:left="810" w:hanging="360"/>
      </w:pPr>
      <w:rPr>
        <w:rFonts w:ascii="Wingdings" w:hAnsi="Wingdings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3">
    <w:nsid w:val="01356EB5"/>
    <w:multiLevelType w:val="multilevel"/>
    <w:tmpl w:val="B290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26C1DD5"/>
    <w:multiLevelType w:val="multilevel"/>
    <w:tmpl w:val="613E1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3DD76CB"/>
    <w:multiLevelType w:val="hybridMultilevel"/>
    <w:tmpl w:val="8206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2431BF"/>
    <w:multiLevelType w:val="multilevel"/>
    <w:tmpl w:val="46B0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4286BBC"/>
    <w:multiLevelType w:val="multilevel"/>
    <w:tmpl w:val="B508A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47A509E"/>
    <w:multiLevelType w:val="hybridMultilevel"/>
    <w:tmpl w:val="F5A2C8AC"/>
    <w:lvl w:ilvl="0" w:tplc="5C103246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1AA42994"/>
    <w:multiLevelType w:val="multilevel"/>
    <w:tmpl w:val="8DB6F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E57DEE"/>
    <w:multiLevelType w:val="multilevel"/>
    <w:tmpl w:val="EB908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282DF3"/>
    <w:multiLevelType w:val="multilevel"/>
    <w:tmpl w:val="DC62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1450E6C"/>
    <w:multiLevelType w:val="multilevel"/>
    <w:tmpl w:val="0C988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7A4078B"/>
    <w:multiLevelType w:val="multilevel"/>
    <w:tmpl w:val="2ECE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D165399"/>
    <w:multiLevelType w:val="multilevel"/>
    <w:tmpl w:val="D1FC4DA6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5">
    <w:nsid w:val="31F0067A"/>
    <w:multiLevelType w:val="hybridMultilevel"/>
    <w:tmpl w:val="2EB2CB72"/>
    <w:lvl w:ilvl="0" w:tplc="EA1A643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EB407D"/>
    <w:multiLevelType w:val="hybridMultilevel"/>
    <w:tmpl w:val="161211B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637B4C"/>
    <w:multiLevelType w:val="multilevel"/>
    <w:tmpl w:val="BB0E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99A60EE"/>
    <w:multiLevelType w:val="multilevel"/>
    <w:tmpl w:val="87E4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B221C6E"/>
    <w:multiLevelType w:val="multilevel"/>
    <w:tmpl w:val="9E14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471970"/>
    <w:multiLevelType w:val="multilevel"/>
    <w:tmpl w:val="4A483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0922FA"/>
    <w:multiLevelType w:val="hybridMultilevel"/>
    <w:tmpl w:val="7526A3F6"/>
    <w:lvl w:ilvl="0" w:tplc="E1D2E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DCE15EA"/>
    <w:multiLevelType w:val="multilevel"/>
    <w:tmpl w:val="DD2C7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01756F9"/>
    <w:multiLevelType w:val="multilevel"/>
    <w:tmpl w:val="5C5A6D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0FA5630"/>
    <w:multiLevelType w:val="multilevel"/>
    <w:tmpl w:val="6E66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1B8538C"/>
    <w:multiLevelType w:val="multilevel"/>
    <w:tmpl w:val="E69C9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4E64E13"/>
    <w:multiLevelType w:val="multilevel"/>
    <w:tmpl w:val="09FA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D84768"/>
    <w:multiLevelType w:val="hybridMultilevel"/>
    <w:tmpl w:val="C100CDD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>
    <w:nsid w:val="5DE973D0"/>
    <w:multiLevelType w:val="multilevel"/>
    <w:tmpl w:val="6E00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FD33FF"/>
    <w:multiLevelType w:val="multilevel"/>
    <w:tmpl w:val="EFDA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4542DA2"/>
    <w:multiLevelType w:val="multilevel"/>
    <w:tmpl w:val="F7B800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DB3EBB"/>
    <w:multiLevelType w:val="multilevel"/>
    <w:tmpl w:val="AF06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944109A"/>
    <w:multiLevelType w:val="multilevel"/>
    <w:tmpl w:val="0A1E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E493433"/>
    <w:multiLevelType w:val="hybridMultilevel"/>
    <w:tmpl w:val="0E9A6DAC"/>
    <w:lvl w:ilvl="0" w:tplc="F07C50C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0F78D3"/>
    <w:multiLevelType w:val="hybridMultilevel"/>
    <w:tmpl w:val="011E28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2B60477"/>
    <w:multiLevelType w:val="multilevel"/>
    <w:tmpl w:val="DF24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31"/>
  </w:num>
  <w:num w:numId="3">
    <w:abstractNumId w:val="36"/>
  </w:num>
  <w:num w:numId="4">
    <w:abstractNumId w:val="16"/>
  </w:num>
  <w:num w:numId="5">
    <w:abstractNumId w:val="33"/>
  </w:num>
  <w:num w:numId="6">
    <w:abstractNumId w:val="17"/>
  </w:num>
  <w:num w:numId="7">
    <w:abstractNumId w:val="23"/>
  </w:num>
  <w:num w:numId="8">
    <w:abstractNumId w:val="35"/>
  </w:num>
  <w:num w:numId="9">
    <w:abstractNumId w:val="30"/>
  </w:num>
  <w:num w:numId="10">
    <w:abstractNumId w:val="28"/>
  </w:num>
  <w:num w:numId="11">
    <w:abstractNumId w:val="22"/>
  </w:num>
  <w:num w:numId="12">
    <w:abstractNumId w:val="29"/>
  </w:num>
  <w:num w:numId="13">
    <w:abstractNumId w:val="21"/>
  </w:num>
  <w:num w:numId="14">
    <w:abstractNumId w:val="19"/>
  </w:num>
  <w:num w:numId="15">
    <w:abstractNumId w:val="43"/>
  </w:num>
  <w:num w:numId="16">
    <w:abstractNumId w:val="37"/>
  </w:num>
  <w:num w:numId="17">
    <w:abstractNumId w:val="40"/>
  </w:num>
  <w:num w:numId="18">
    <w:abstractNumId w:val="13"/>
  </w:num>
  <w:num w:numId="19">
    <w:abstractNumId w:val="14"/>
  </w:num>
  <w:num w:numId="20">
    <w:abstractNumId w:val="20"/>
  </w:num>
  <w:num w:numId="21">
    <w:abstractNumId w:val="39"/>
  </w:num>
  <w:num w:numId="22">
    <w:abstractNumId w:val="46"/>
  </w:num>
  <w:num w:numId="23">
    <w:abstractNumId w:val="2"/>
  </w:num>
  <w:num w:numId="24">
    <w:abstractNumId w:val="6"/>
  </w:num>
  <w:num w:numId="25">
    <w:abstractNumId w:val="7"/>
  </w:num>
  <w:num w:numId="26">
    <w:abstractNumId w:val="8"/>
  </w:num>
  <w:num w:numId="27">
    <w:abstractNumId w:val="10"/>
  </w:num>
  <w:num w:numId="28">
    <w:abstractNumId w:val="38"/>
  </w:num>
  <w:num w:numId="29">
    <w:abstractNumId w:val="26"/>
  </w:num>
  <w:num w:numId="30">
    <w:abstractNumId w:val="0"/>
  </w:num>
  <w:num w:numId="31">
    <w:abstractNumId w:val="27"/>
  </w:num>
  <w:num w:numId="32">
    <w:abstractNumId w:val="32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24"/>
  </w:num>
  <w:num w:numId="36">
    <w:abstractNumId w:val="34"/>
  </w:num>
  <w:num w:numId="37">
    <w:abstractNumId w:val="18"/>
  </w:num>
  <w:num w:numId="38">
    <w:abstractNumId w:val="44"/>
  </w:num>
  <w:num w:numId="39">
    <w:abstractNumId w:val="15"/>
  </w:num>
  <w:num w:numId="40">
    <w:abstractNumId w:val="4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C5B"/>
    <w:rsid w:val="000C4B43"/>
    <w:rsid w:val="0022205D"/>
    <w:rsid w:val="002B4241"/>
    <w:rsid w:val="00317BCD"/>
    <w:rsid w:val="00390460"/>
    <w:rsid w:val="004E7C21"/>
    <w:rsid w:val="00665428"/>
    <w:rsid w:val="00675B76"/>
    <w:rsid w:val="006E4031"/>
    <w:rsid w:val="00793900"/>
    <w:rsid w:val="007970CA"/>
    <w:rsid w:val="007F2C60"/>
    <w:rsid w:val="00864287"/>
    <w:rsid w:val="00A864FE"/>
    <w:rsid w:val="00AB47A8"/>
    <w:rsid w:val="00B37C5B"/>
    <w:rsid w:val="00BD7367"/>
    <w:rsid w:val="00C04B20"/>
    <w:rsid w:val="00C3654D"/>
    <w:rsid w:val="00D72382"/>
    <w:rsid w:val="00D9323E"/>
    <w:rsid w:val="00E54E18"/>
    <w:rsid w:val="00ED5AFF"/>
    <w:rsid w:val="00EE27C1"/>
    <w:rsid w:val="00FF1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4D"/>
  </w:style>
  <w:style w:type="paragraph" w:styleId="2">
    <w:name w:val="heading 2"/>
    <w:basedOn w:val="a"/>
    <w:link w:val="20"/>
    <w:qFormat/>
    <w:rsid w:val="00BD73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D73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D7367"/>
  </w:style>
  <w:style w:type="paragraph" w:styleId="a3">
    <w:name w:val="Normal (Web)"/>
    <w:basedOn w:val="a"/>
    <w:uiPriority w:val="99"/>
    <w:unhideWhenUsed/>
    <w:rsid w:val="00BD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ourseitem-oldpricediscont">
    <w:name w:val="vcourse__item-oldprice_discont"/>
    <w:basedOn w:val="a0"/>
    <w:rsid w:val="00BD7367"/>
  </w:style>
  <w:style w:type="character" w:customStyle="1" w:styleId="ui">
    <w:name w:val="ui"/>
    <w:basedOn w:val="a0"/>
    <w:rsid w:val="00BD7367"/>
  </w:style>
  <w:style w:type="character" w:styleId="a4">
    <w:name w:val="Hyperlink"/>
    <w:basedOn w:val="a0"/>
    <w:uiPriority w:val="99"/>
    <w:semiHidden/>
    <w:unhideWhenUsed/>
    <w:rsid w:val="00BD736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7367"/>
    <w:rPr>
      <w:color w:val="800080"/>
      <w:u w:val="single"/>
    </w:rPr>
  </w:style>
  <w:style w:type="character" w:customStyle="1" w:styleId="glyphicon">
    <w:name w:val="glyphicon"/>
    <w:basedOn w:val="a0"/>
    <w:rsid w:val="00BD7367"/>
  </w:style>
  <w:style w:type="character" w:customStyle="1" w:styleId="addcommenttext">
    <w:name w:val="add_comment_text"/>
    <w:basedOn w:val="a0"/>
    <w:rsid w:val="00BD7367"/>
  </w:style>
  <w:style w:type="character" w:customStyle="1" w:styleId="b-blog-listdate">
    <w:name w:val="b-blog-list__date"/>
    <w:basedOn w:val="a0"/>
    <w:rsid w:val="00BD7367"/>
  </w:style>
  <w:style w:type="paragraph" w:customStyle="1" w:styleId="b-blog-listtitle">
    <w:name w:val="b-blog-list__title"/>
    <w:basedOn w:val="a"/>
    <w:rsid w:val="00BD7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nhideWhenUsed/>
    <w:rsid w:val="00BD7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36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04B20"/>
    <w:pPr>
      <w:ind w:left="720"/>
      <w:contextualSpacing/>
    </w:pPr>
  </w:style>
  <w:style w:type="character" w:customStyle="1" w:styleId="WW8Num2z0">
    <w:name w:val="WW8Num2z0"/>
    <w:rsid w:val="00C04B20"/>
    <w:rPr>
      <w:rFonts w:ascii="Wingdings" w:hAnsi="Wingdings"/>
    </w:rPr>
  </w:style>
  <w:style w:type="character" w:customStyle="1" w:styleId="WW8Num3z0">
    <w:name w:val="WW8Num3z0"/>
    <w:rsid w:val="00C04B20"/>
    <w:rPr>
      <w:rFonts w:ascii="Wingdings" w:hAnsi="Wingdings"/>
    </w:rPr>
  </w:style>
  <w:style w:type="character" w:customStyle="1" w:styleId="WW8Num4z0">
    <w:name w:val="WW8Num4z0"/>
    <w:rsid w:val="00C04B20"/>
    <w:rPr>
      <w:rFonts w:ascii="Wingdings" w:hAnsi="Wingdings"/>
    </w:rPr>
  </w:style>
  <w:style w:type="character" w:customStyle="1" w:styleId="WW8Num5z0">
    <w:name w:val="WW8Num5z0"/>
    <w:rsid w:val="00C04B20"/>
    <w:rPr>
      <w:rFonts w:ascii="Wingdings" w:hAnsi="Wingdings"/>
    </w:rPr>
  </w:style>
  <w:style w:type="character" w:customStyle="1" w:styleId="WW8Num6z0">
    <w:name w:val="WW8Num6z0"/>
    <w:rsid w:val="00C04B20"/>
    <w:rPr>
      <w:rFonts w:ascii="Wingdings" w:hAnsi="Wingdings"/>
    </w:rPr>
  </w:style>
  <w:style w:type="character" w:customStyle="1" w:styleId="WW8Num7z0">
    <w:name w:val="WW8Num7z0"/>
    <w:rsid w:val="00C04B20"/>
    <w:rPr>
      <w:rFonts w:ascii="Wingdings" w:hAnsi="Wingdings"/>
    </w:rPr>
  </w:style>
  <w:style w:type="character" w:customStyle="1" w:styleId="WW8Num8z0">
    <w:name w:val="WW8Num8z0"/>
    <w:rsid w:val="00C04B20"/>
    <w:rPr>
      <w:rFonts w:ascii="Wingdings" w:hAnsi="Wingdings"/>
    </w:rPr>
  </w:style>
  <w:style w:type="character" w:customStyle="1" w:styleId="WW8Num9z0">
    <w:name w:val="WW8Num9z0"/>
    <w:rsid w:val="00C04B20"/>
    <w:rPr>
      <w:rFonts w:ascii="Wingdings" w:hAnsi="Wingdings"/>
    </w:rPr>
  </w:style>
  <w:style w:type="character" w:customStyle="1" w:styleId="WW8Num10z0">
    <w:name w:val="WW8Num10z0"/>
    <w:rsid w:val="00C04B20"/>
    <w:rPr>
      <w:rFonts w:ascii="Wingdings" w:hAnsi="Wingdings"/>
    </w:rPr>
  </w:style>
  <w:style w:type="character" w:customStyle="1" w:styleId="WW8Num11z0">
    <w:name w:val="WW8Num11z0"/>
    <w:rsid w:val="00C04B20"/>
    <w:rPr>
      <w:rFonts w:ascii="Wingdings" w:hAnsi="Wingdings"/>
    </w:rPr>
  </w:style>
  <w:style w:type="character" w:customStyle="1" w:styleId="WW8Num12z0">
    <w:name w:val="WW8Num12z0"/>
    <w:rsid w:val="00C04B20"/>
    <w:rPr>
      <w:rFonts w:ascii="Wingdings" w:hAnsi="Wingdings"/>
    </w:rPr>
  </w:style>
  <w:style w:type="character" w:customStyle="1" w:styleId="WW8Num13z0">
    <w:name w:val="WW8Num13z0"/>
    <w:rsid w:val="00C04B20"/>
    <w:rPr>
      <w:rFonts w:ascii="Wingdings" w:hAnsi="Wingdings"/>
    </w:rPr>
  </w:style>
  <w:style w:type="character" w:customStyle="1" w:styleId="Absatz-Standardschriftart">
    <w:name w:val="Absatz-Standardschriftart"/>
    <w:rsid w:val="00C04B20"/>
  </w:style>
  <w:style w:type="character" w:customStyle="1" w:styleId="WW-Absatz-Standardschriftart">
    <w:name w:val="WW-Absatz-Standardschriftart"/>
    <w:rsid w:val="00C04B20"/>
  </w:style>
  <w:style w:type="character" w:customStyle="1" w:styleId="WW8Num3z1">
    <w:name w:val="WW8Num3z1"/>
    <w:rsid w:val="00C04B20"/>
    <w:rPr>
      <w:rFonts w:ascii="Courier New" w:hAnsi="Courier New" w:cs="Courier New"/>
    </w:rPr>
  </w:style>
  <w:style w:type="character" w:customStyle="1" w:styleId="WW8Num3z3">
    <w:name w:val="WW8Num3z3"/>
    <w:rsid w:val="00C04B20"/>
    <w:rPr>
      <w:rFonts w:ascii="Symbol" w:hAnsi="Symbol"/>
    </w:rPr>
  </w:style>
  <w:style w:type="character" w:customStyle="1" w:styleId="WW8Num4z1">
    <w:name w:val="WW8Num4z1"/>
    <w:rsid w:val="00C04B20"/>
    <w:rPr>
      <w:rFonts w:ascii="Courier New" w:hAnsi="Courier New" w:cs="Courier New"/>
    </w:rPr>
  </w:style>
  <w:style w:type="character" w:customStyle="1" w:styleId="WW8Num4z3">
    <w:name w:val="WW8Num4z3"/>
    <w:rsid w:val="00C04B20"/>
    <w:rPr>
      <w:rFonts w:ascii="Symbol" w:hAnsi="Symbol"/>
    </w:rPr>
  </w:style>
  <w:style w:type="character" w:customStyle="1" w:styleId="WW8Num5z1">
    <w:name w:val="WW8Num5z1"/>
    <w:rsid w:val="00C04B20"/>
    <w:rPr>
      <w:rFonts w:ascii="Courier New" w:hAnsi="Courier New" w:cs="Courier New"/>
    </w:rPr>
  </w:style>
  <w:style w:type="character" w:customStyle="1" w:styleId="WW8Num5z3">
    <w:name w:val="WW8Num5z3"/>
    <w:rsid w:val="00C04B20"/>
    <w:rPr>
      <w:rFonts w:ascii="Symbol" w:hAnsi="Symbol"/>
    </w:rPr>
  </w:style>
  <w:style w:type="character" w:customStyle="1" w:styleId="WW8Num6z1">
    <w:name w:val="WW8Num6z1"/>
    <w:rsid w:val="00C04B20"/>
    <w:rPr>
      <w:rFonts w:ascii="Courier New" w:hAnsi="Courier New" w:cs="Courier New"/>
    </w:rPr>
  </w:style>
  <w:style w:type="character" w:customStyle="1" w:styleId="WW8Num6z3">
    <w:name w:val="WW8Num6z3"/>
    <w:rsid w:val="00C04B20"/>
    <w:rPr>
      <w:rFonts w:ascii="Symbol" w:hAnsi="Symbol"/>
    </w:rPr>
  </w:style>
  <w:style w:type="character" w:customStyle="1" w:styleId="WW8Num7z1">
    <w:name w:val="WW8Num7z1"/>
    <w:rsid w:val="00C04B20"/>
    <w:rPr>
      <w:rFonts w:ascii="Courier New" w:hAnsi="Courier New" w:cs="Courier New"/>
    </w:rPr>
  </w:style>
  <w:style w:type="character" w:customStyle="1" w:styleId="WW8Num7z3">
    <w:name w:val="WW8Num7z3"/>
    <w:rsid w:val="00C04B20"/>
    <w:rPr>
      <w:rFonts w:ascii="Symbol" w:hAnsi="Symbol"/>
    </w:rPr>
  </w:style>
  <w:style w:type="character" w:customStyle="1" w:styleId="WW8Num8z1">
    <w:name w:val="WW8Num8z1"/>
    <w:rsid w:val="00C04B20"/>
    <w:rPr>
      <w:rFonts w:ascii="Courier New" w:hAnsi="Courier New" w:cs="Courier New"/>
    </w:rPr>
  </w:style>
  <w:style w:type="character" w:customStyle="1" w:styleId="WW8Num8z3">
    <w:name w:val="WW8Num8z3"/>
    <w:rsid w:val="00C04B20"/>
    <w:rPr>
      <w:rFonts w:ascii="Symbol" w:hAnsi="Symbol"/>
    </w:rPr>
  </w:style>
  <w:style w:type="character" w:customStyle="1" w:styleId="WW8Num9z1">
    <w:name w:val="WW8Num9z1"/>
    <w:rsid w:val="00C04B20"/>
    <w:rPr>
      <w:rFonts w:ascii="Courier New" w:hAnsi="Courier New" w:cs="Courier New"/>
    </w:rPr>
  </w:style>
  <w:style w:type="character" w:customStyle="1" w:styleId="WW8Num9z3">
    <w:name w:val="WW8Num9z3"/>
    <w:rsid w:val="00C04B20"/>
    <w:rPr>
      <w:rFonts w:ascii="Symbol" w:hAnsi="Symbol"/>
    </w:rPr>
  </w:style>
  <w:style w:type="character" w:customStyle="1" w:styleId="WW8Num10z1">
    <w:name w:val="WW8Num10z1"/>
    <w:rsid w:val="00C04B20"/>
    <w:rPr>
      <w:rFonts w:ascii="Courier New" w:hAnsi="Courier New" w:cs="Courier New"/>
    </w:rPr>
  </w:style>
  <w:style w:type="character" w:customStyle="1" w:styleId="WW8Num10z3">
    <w:name w:val="WW8Num10z3"/>
    <w:rsid w:val="00C04B20"/>
    <w:rPr>
      <w:rFonts w:ascii="Symbol" w:hAnsi="Symbol"/>
    </w:rPr>
  </w:style>
  <w:style w:type="character" w:customStyle="1" w:styleId="WW8Num11z1">
    <w:name w:val="WW8Num11z1"/>
    <w:rsid w:val="00C04B20"/>
    <w:rPr>
      <w:rFonts w:ascii="Courier New" w:hAnsi="Courier New" w:cs="Courier New"/>
    </w:rPr>
  </w:style>
  <w:style w:type="character" w:customStyle="1" w:styleId="WW8Num11z3">
    <w:name w:val="WW8Num11z3"/>
    <w:rsid w:val="00C04B20"/>
    <w:rPr>
      <w:rFonts w:ascii="Symbol" w:hAnsi="Symbol"/>
    </w:rPr>
  </w:style>
  <w:style w:type="character" w:customStyle="1" w:styleId="WW8Num12z1">
    <w:name w:val="WW8Num12z1"/>
    <w:rsid w:val="00C04B20"/>
    <w:rPr>
      <w:rFonts w:ascii="Courier New" w:hAnsi="Courier New" w:cs="Courier New"/>
    </w:rPr>
  </w:style>
  <w:style w:type="character" w:customStyle="1" w:styleId="WW8Num12z3">
    <w:name w:val="WW8Num12z3"/>
    <w:rsid w:val="00C04B20"/>
    <w:rPr>
      <w:rFonts w:ascii="Symbol" w:hAnsi="Symbol"/>
    </w:rPr>
  </w:style>
  <w:style w:type="character" w:customStyle="1" w:styleId="WW8Num13z1">
    <w:name w:val="WW8Num13z1"/>
    <w:rsid w:val="00C04B20"/>
    <w:rPr>
      <w:rFonts w:ascii="Courier New" w:hAnsi="Courier New" w:cs="Courier New"/>
    </w:rPr>
  </w:style>
  <w:style w:type="character" w:customStyle="1" w:styleId="WW8Num13z3">
    <w:name w:val="WW8Num13z3"/>
    <w:rsid w:val="00C04B20"/>
    <w:rPr>
      <w:rFonts w:ascii="Symbol" w:hAnsi="Symbol"/>
    </w:rPr>
  </w:style>
  <w:style w:type="character" w:customStyle="1" w:styleId="WW8Num14z0">
    <w:name w:val="WW8Num14z0"/>
    <w:rsid w:val="00C04B20"/>
    <w:rPr>
      <w:rFonts w:ascii="Wingdings" w:hAnsi="Wingdings"/>
    </w:rPr>
  </w:style>
  <w:style w:type="character" w:customStyle="1" w:styleId="WW8Num14z1">
    <w:name w:val="WW8Num14z1"/>
    <w:rsid w:val="00C04B20"/>
    <w:rPr>
      <w:rFonts w:ascii="Courier New" w:hAnsi="Courier New" w:cs="Courier New"/>
    </w:rPr>
  </w:style>
  <w:style w:type="character" w:customStyle="1" w:styleId="WW8Num14z3">
    <w:name w:val="WW8Num14z3"/>
    <w:rsid w:val="00C04B20"/>
    <w:rPr>
      <w:rFonts w:ascii="Symbol" w:hAnsi="Symbol"/>
    </w:rPr>
  </w:style>
  <w:style w:type="character" w:customStyle="1" w:styleId="WW8NumSt2z0">
    <w:name w:val="WW8NumSt2z0"/>
    <w:rsid w:val="00C04B20"/>
    <w:rPr>
      <w:rFonts w:ascii="Times New Roman" w:hAnsi="Times New Roman" w:cs="Times New Roman"/>
    </w:rPr>
  </w:style>
  <w:style w:type="character" w:customStyle="1" w:styleId="5">
    <w:name w:val="Основной шрифт абзаца5"/>
    <w:rsid w:val="00C04B20"/>
  </w:style>
  <w:style w:type="character" w:customStyle="1" w:styleId="4">
    <w:name w:val="Основной шрифт абзаца4"/>
    <w:rsid w:val="00C04B20"/>
  </w:style>
  <w:style w:type="character" w:customStyle="1" w:styleId="3">
    <w:name w:val="Основной шрифт абзаца3"/>
    <w:rsid w:val="00C04B20"/>
  </w:style>
  <w:style w:type="character" w:customStyle="1" w:styleId="21">
    <w:name w:val="Основной шрифт абзаца2"/>
    <w:rsid w:val="00C04B20"/>
  </w:style>
  <w:style w:type="character" w:customStyle="1" w:styleId="10">
    <w:name w:val="Основной шрифт абзаца1"/>
    <w:rsid w:val="00C04B20"/>
  </w:style>
  <w:style w:type="character" w:customStyle="1" w:styleId="a9">
    <w:name w:val="Верхний колонтитул Знак"/>
    <w:rsid w:val="00C04B20"/>
    <w:rPr>
      <w:sz w:val="24"/>
      <w:szCs w:val="24"/>
    </w:rPr>
  </w:style>
  <w:style w:type="character" w:customStyle="1" w:styleId="aa">
    <w:name w:val="Нижний колонтитул Знак"/>
    <w:uiPriority w:val="99"/>
    <w:rsid w:val="00C04B20"/>
    <w:rPr>
      <w:sz w:val="24"/>
      <w:szCs w:val="24"/>
    </w:rPr>
  </w:style>
  <w:style w:type="character" w:customStyle="1" w:styleId="ab">
    <w:name w:val="Знак Знак"/>
    <w:rsid w:val="00C04B20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c"/>
    <w:rsid w:val="00C04B20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rsid w:val="00C04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C04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C04B20"/>
    <w:rPr>
      <w:rFonts w:cs="Tahoma"/>
    </w:rPr>
  </w:style>
  <w:style w:type="paragraph" w:customStyle="1" w:styleId="50">
    <w:name w:val="Название5"/>
    <w:basedOn w:val="a"/>
    <w:rsid w:val="00C04B20"/>
    <w:pPr>
      <w:suppressLineNumbers/>
      <w:suppressAutoHyphens/>
      <w:spacing w:before="120" w:after="120" w:line="240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51">
    <w:name w:val="Указатель5"/>
    <w:basedOn w:val="a"/>
    <w:rsid w:val="00C04B20"/>
    <w:pPr>
      <w:suppressLineNumbers/>
      <w:suppressAutoHyphens/>
      <w:spacing w:after="0" w:line="240" w:lineRule="auto"/>
    </w:pPr>
    <w:rPr>
      <w:rFonts w:ascii="Arial" w:eastAsia="Times New Roman" w:hAnsi="Arial" w:cs="Mangal"/>
      <w:sz w:val="24"/>
      <w:szCs w:val="24"/>
      <w:lang w:eastAsia="ar-SA"/>
    </w:rPr>
  </w:style>
  <w:style w:type="paragraph" w:customStyle="1" w:styleId="40">
    <w:name w:val="Название4"/>
    <w:basedOn w:val="a"/>
    <w:rsid w:val="00C04B2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41">
    <w:name w:val="Указатель4"/>
    <w:basedOn w:val="a"/>
    <w:rsid w:val="00C04B2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30">
    <w:name w:val="Название3"/>
    <w:basedOn w:val="a"/>
    <w:rsid w:val="00C04B2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1">
    <w:name w:val="Указатель3"/>
    <w:basedOn w:val="a"/>
    <w:rsid w:val="00C04B2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2">
    <w:name w:val="Название2"/>
    <w:basedOn w:val="a"/>
    <w:rsid w:val="00C04B2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C04B2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2">
    <w:name w:val="Название1"/>
    <w:basedOn w:val="a"/>
    <w:rsid w:val="00C04B2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C04B2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">
    <w:name w:val="header"/>
    <w:basedOn w:val="a"/>
    <w:link w:val="14"/>
    <w:rsid w:val="00C04B2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4">
    <w:name w:val="Верхний колонтитул Знак1"/>
    <w:basedOn w:val="a0"/>
    <w:link w:val="af"/>
    <w:rsid w:val="00C04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footer"/>
    <w:basedOn w:val="a"/>
    <w:link w:val="15"/>
    <w:uiPriority w:val="99"/>
    <w:rsid w:val="00C04B2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5">
    <w:name w:val="Нижний колонтитул Знак1"/>
    <w:basedOn w:val="a0"/>
    <w:link w:val="af0"/>
    <w:uiPriority w:val="99"/>
    <w:rsid w:val="00C04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C04B2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C04B20"/>
    <w:pPr>
      <w:jc w:val="center"/>
    </w:pPr>
    <w:rPr>
      <w:b/>
      <w:bCs/>
    </w:rPr>
  </w:style>
  <w:style w:type="paragraph" w:styleId="af3">
    <w:name w:val="No Spacing"/>
    <w:qFormat/>
    <w:rsid w:val="00C0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C04B2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C04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2">
    <w:name w:val="Body Text Indent 3"/>
    <w:basedOn w:val="a"/>
    <w:link w:val="33"/>
    <w:rsid w:val="00C04B2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0"/>
    <w:link w:val="32"/>
    <w:rsid w:val="00C04B2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6">
    <w:name w:val="Основной текст1"/>
    <w:basedOn w:val="a"/>
    <w:rsid w:val="00C04B20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  <w:style w:type="table" w:styleId="af4">
    <w:name w:val="Table Grid"/>
    <w:basedOn w:val="a1"/>
    <w:rsid w:val="00C04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footnote text"/>
    <w:basedOn w:val="a"/>
    <w:link w:val="af6"/>
    <w:rsid w:val="00C04B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6">
    <w:name w:val="Текст сноски Знак"/>
    <w:basedOn w:val="a0"/>
    <w:link w:val="af5"/>
    <w:rsid w:val="00C04B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7">
    <w:name w:val="footnote reference"/>
    <w:uiPriority w:val="99"/>
    <w:unhideWhenUsed/>
    <w:rsid w:val="00C04B20"/>
    <w:rPr>
      <w:vertAlign w:val="superscript"/>
    </w:rPr>
  </w:style>
  <w:style w:type="paragraph" w:customStyle="1" w:styleId="26">
    <w:name w:val="Основной текст2"/>
    <w:basedOn w:val="a"/>
    <w:rsid w:val="000C4B43"/>
    <w:pPr>
      <w:widowControl w:val="0"/>
      <w:spacing w:after="120" w:line="240" w:lineRule="atLeast"/>
    </w:pPr>
    <w:rPr>
      <w:rFonts w:ascii="Times New Roman" w:eastAsia="Times New Roman" w:hAnsi="Times New Roman" w:cs="Arial"/>
      <w:noProof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1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1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0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9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26524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single" w:sz="6" w:space="0" w:color="E1E8ED"/>
                                        <w:left w:val="single" w:sz="6" w:space="0" w:color="E1E8ED"/>
                                        <w:bottom w:val="single" w:sz="6" w:space="0" w:color="E1E8ED"/>
                                        <w:right w:val="single" w:sz="6" w:space="0" w:color="E1E8ED"/>
                                      </w:divBdr>
                                      <w:divsChild>
                                        <w:div w:id="102335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443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6722188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19800">
                              <w:marLeft w:val="0"/>
                              <w:marRight w:val="0"/>
                              <w:marTop w:val="225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83236">
                                  <w:marLeft w:val="0"/>
                                  <w:marRight w:val="0"/>
                                  <w:marTop w:val="360"/>
                                  <w:marBottom w:val="360"/>
                                  <w:divBdr>
                                    <w:top w:val="single" w:sz="6" w:space="0" w:color="E5E5E5"/>
                                    <w:left w:val="single" w:sz="6" w:space="0" w:color="E5E5E5"/>
                                    <w:bottom w:val="single" w:sz="6" w:space="0" w:color="E5E5E5"/>
                                    <w:right w:val="single" w:sz="6" w:space="0" w:color="E5E5E5"/>
                                  </w:divBdr>
                                  <w:divsChild>
                                    <w:div w:id="396705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33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0092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48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414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712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817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018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068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789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7966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3853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8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423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92604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955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207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9489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63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7436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540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357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195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0258616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585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598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935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43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1939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33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30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764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1277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3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94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230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57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399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98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17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70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68768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78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1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73873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1609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9503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34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5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12690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single" w:sz="6" w:space="15" w:color="EEEEEE"/>
                            <w:left w:val="single" w:sz="6" w:space="8" w:color="EEEEEE"/>
                            <w:bottom w:val="single" w:sz="6" w:space="15" w:color="EEEEEE"/>
                            <w:right w:val="single" w:sz="6" w:space="8" w:color="EEEEEE"/>
                          </w:divBdr>
                          <w:divsChild>
                            <w:div w:id="192625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65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29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10768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80769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15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6486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48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337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3827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402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98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42282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45565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06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1475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51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922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610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8949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792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15272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60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479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0316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0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er.fio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t-edu.n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kazochki.narod.ru/index_flash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ro.newmai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ter.fi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130</Pages>
  <Words>35730</Words>
  <Characters>203665</Characters>
  <Application>Microsoft Office Word</Application>
  <DocSecurity>0</DocSecurity>
  <Lines>1697</Lines>
  <Paragraphs>477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14</cp:revision>
  <dcterms:created xsi:type="dcterms:W3CDTF">2018-11-20T23:36:00Z</dcterms:created>
  <dcterms:modified xsi:type="dcterms:W3CDTF">2019-03-29T00:36:00Z</dcterms:modified>
</cp:coreProperties>
</file>